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488" w:rsidRDefault="00860488" w:rsidP="000261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675C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011FA98" wp14:editId="7CC78E07">
            <wp:extent cx="9753600" cy="5676547"/>
            <wp:effectExtent l="0" t="0" r="0" b="0"/>
            <wp:docPr id="1" name="Рисунок 1" descr="C:\Users\USER\Downloads\PACCMOTPEHO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ACCMOTPEHO (8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8" t="25216" r="4765" b="25723"/>
                    <a:stretch/>
                  </pic:blipFill>
                  <pic:spPr bwMode="auto">
                    <a:xfrm>
                      <a:off x="0" y="0"/>
                      <a:ext cx="9759537" cy="5680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0488" w:rsidRDefault="00860488" w:rsidP="000261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60488" w:rsidRDefault="00860488" w:rsidP="000261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02E54" w:rsidRPr="009C72AA" w:rsidRDefault="00D95599" w:rsidP="000261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C72AA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ПОЯ</w:t>
      </w:r>
      <w:r w:rsidRPr="009C72AA">
        <w:rPr>
          <w:rFonts w:ascii="Times New Roman" w:hAnsi="Times New Roman" w:cs="Times New Roman"/>
          <w:b/>
          <w:bCs/>
          <w:sz w:val="24"/>
          <w:szCs w:val="24"/>
        </w:rPr>
        <w:t>СНИТЕЛЬНАЯ ЗАПИСКА</w:t>
      </w:r>
    </w:p>
    <w:p w:rsidR="00394AFC" w:rsidRPr="009C72AA" w:rsidRDefault="00B1602F" w:rsidP="000261AB">
      <w:pPr>
        <w:pStyle w:val="a7"/>
        <w:ind w:right="536" w:firstLine="567"/>
        <w:jc w:val="both"/>
        <w:rPr>
          <w:sz w:val="24"/>
        </w:rPr>
      </w:pPr>
      <w:r w:rsidRPr="009C72AA">
        <w:rPr>
          <w:color w:val="000000"/>
          <w:sz w:val="24"/>
        </w:rPr>
        <w:t xml:space="preserve">   </w:t>
      </w:r>
      <w:r w:rsidR="00D95599" w:rsidRPr="009C72AA">
        <w:rPr>
          <w:color w:val="000000"/>
          <w:sz w:val="24"/>
        </w:rPr>
        <w:t xml:space="preserve">Рабочая программа по математике </w:t>
      </w:r>
      <w:r w:rsidR="00AC2E80" w:rsidRPr="009C72AA">
        <w:rPr>
          <w:color w:val="000000"/>
          <w:sz w:val="24"/>
        </w:rPr>
        <w:t xml:space="preserve">для </w:t>
      </w:r>
      <w:r w:rsidR="00394AFC" w:rsidRPr="009C72AA">
        <w:rPr>
          <w:color w:val="000000"/>
          <w:sz w:val="24"/>
        </w:rPr>
        <w:t>2 класс</w:t>
      </w:r>
      <w:r w:rsidR="00AC2E80" w:rsidRPr="009C72AA">
        <w:rPr>
          <w:color w:val="000000"/>
          <w:sz w:val="24"/>
        </w:rPr>
        <w:t xml:space="preserve">а </w:t>
      </w:r>
      <w:r w:rsidR="009A2D28" w:rsidRPr="009C72AA">
        <w:rPr>
          <w:sz w:val="24"/>
        </w:rPr>
        <w:t>разработана</w:t>
      </w:r>
      <w:r w:rsidR="00902E54" w:rsidRPr="009C72AA">
        <w:rPr>
          <w:sz w:val="24"/>
        </w:rPr>
        <w:t xml:space="preserve"> в соответствии</w:t>
      </w:r>
      <w:r w:rsidR="00DE0177" w:rsidRPr="009C72AA">
        <w:rPr>
          <w:sz w:val="24"/>
        </w:rPr>
        <w:t xml:space="preserve"> с</w:t>
      </w:r>
      <w:r w:rsidR="00DE0177" w:rsidRPr="009C72AA">
        <w:rPr>
          <w:color w:val="000000"/>
          <w:sz w:val="24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</w:t>
      </w:r>
      <w:r w:rsidR="009A2D28" w:rsidRPr="009C72AA">
        <w:rPr>
          <w:color w:val="000000"/>
          <w:sz w:val="24"/>
        </w:rPr>
        <w:t xml:space="preserve"> </w:t>
      </w:r>
      <w:r w:rsidR="00D95599" w:rsidRPr="009C72AA">
        <w:rPr>
          <w:color w:val="000000"/>
          <w:sz w:val="24"/>
        </w:rPr>
        <w:t>к завершённой предметной линии учебников «Математика» системы учебников «Школа России» (Моро М.И.Математика:</w:t>
      </w:r>
      <w:r w:rsidR="00D56E50">
        <w:rPr>
          <w:color w:val="000000"/>
          <w:sz w:val="24"/>
        </w:rPr>
        <w:t xml:space="preserve"> </w:t>
      </w:r>
      <w:r w:rsidR="00D95599" w:rsidRPr="009C72AA">
        <w:rPr>
          <w:color w:val="000000"/>
          <w:sz w:val="24"/>
        </w:rPr>
        <w:t>Учебник:</w:t>
      </w:r>
      <w:r w:rsidR="00D56E50">
        <w:rPr>
          <w:color w:val="000000"/>
          <w:sz w:val="24"/>
        </w:rPr>
        <w:t xml:space="preserve"> </w:t>
      </w:r>
      <w:r w:rsidR="00D95599" w:rsidRPr="009C72AA">
        <w:rPr>
          <w:color w:val="000000"/>
          <w:sz w:val="24"/>
        </w:rPr>
        <w:t>2 класс:</w:t>
      </w:r>
      <w:r w:rsidR="00D56E50">
        <w:rPr>
          <w:color w:val="000000"/>
          <w:sz w:val="24"/>
        </w:rPr>
        <w:t xml:space="preserve"> </w:t>
      </w:r>
      <w:r w:rsidR="00D95599" w:rsidRPr="009C72AA">
        <w:rPr>
          <w:color w:val="000000"/>
          <w:sz w:val="24"/>
        </w:rPr>
        <w:t xml:space="preserve">В 2 ч.), планируемых результатов начального общего образования </w:t>
      </w:r>
      <w:r w:rsidR="00D95599" w:rsidRPr="009C72AA">
        <w:rPr>
          <w:sz w:val="24"/>
        </w:rPr>
        <w:t xml:space="preserve"> и учебного плана </w:t>
      </w:r>
      <w:r w:rsidR="00394AFC" w:rsidRPr="009C72AA">
        <w:rPr>
          <w:sz w:val="24"/>
        </w:rPr>
        <w:t xml:space="preserve">МБОУ </w:t>
      </w:r>
      <w:r w:rsidR="005111CF">
        <w:rPr>
          <w:sz w:val="24"/>
        </w:rPr>
        <w:t>«Петровскозаводская СОШ» на 2021-2022</w:t>
      </w:r>
      <w:r w:rsidR="00394AFC" w:rsidRPr="009C72AA">
        <w:rPr>
          <w:sz w:val="24"/>
        </w:rPr>
        <w:t xml:space="preserve"> учебный год.</w:t>
      </w:r>
    </w:p>
    <w:p w:rsidR="00D95599" w:rsidRPr="009C72AA" w:rsidRDefault="00D56E50" w:rsidP="000261AB">
      <w:pPr>
        <w:pStyle w:val="a3"/>
        <w:ind w:firstLine="567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 xml:space="preserve">   </w:t>
      </w:r>
      <w:r w:rsidR="00D95599" w:rsidRPr="009C72AA">
        <w:rPr>
          <w:rStyle w:val="a4"/>
          <w:b w:val="0"/>
          <w:sz w:val="24"/>
          <w:szCs w:val="24"/>
        </w:rPr>
        <w:t>Начальный курс математики – курс интегрированный: в нем объединены арифметический, алгебраический и геометрический материал.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</w:t>
      </w:r>
      <w:r w:rsidR="002C39B4">
        <w:rPr>
          <w:rStyle w:val="a4"/>
          <w:b w:val="0"/>
          <w:sz w:val="24"/>
          <w:szCs w:val="24"/>
        </w:rPr>
        <w:t xml:space="preserve">ах. Наряду с этим важное место </w:t>
      </w:r>
      <w:r w:rsidR="00D95599" w:rsidRPr="009C72AA">
        <w:rPr>
          <w:rStyle w:val="a4"/>
          <w:b w:val="0"/>
          <w:sz w:val="24"/>
          <w:szCs w:val="24"/>
        </w:rPr>
        <w:t>занимает ознакомление с величинами и их измерением. Важнейшее значение придается постоянному использованию сопоставления, сравнения, противопоставления связанных между собой понятий, действий и задач, выяснению сходства и различия в рассматриваемых фактах.</w:t>
      </w:r>
    </w:p>
    <w:p w:rsidR="00D95599" w:rsidRPr="009C72AA" w:rsidRDefault="00D95599" w:rsidP="000261AB">
      <w:pPr>
        <w:pStyle w:val="a3"/>
        <w:ind w:firstLine="567"/>
        <w:jc w:val="both"/>
        <w:rPr>
          <w:rStyle w:val="a4"/>
          <w:b w:val="0"/>
          <w:sz w:val="24"/>
          <w:szCs w:val="24"/>
        </w:rPr>
      </w:pPr>
      <w:r w:rsidRPr="009C72AA">
        <w:rPr>
          <w:rStyle w:val="a4"/>
          <w:b w:val="0"/>
          <w:sz w:val="24"/>
          <w:szCs w:val="24"/>
        </w:rPr>
        <w:t xml:space="preserve">   Курс предполагает также формирование у детей простран</w:t>
      </w:r>
      <w:r w:rsidRPr="009C72AA">
        <w:rPr>
          <w:rStyle w:val="a4"/>
          <w:b w:val="0"/>
          <w:sz w:val="24"/>
          <w:szCs w:val="24"/>
        </w:rPr>
        <w:softHyphen/>
        <w:t>ственных представлений, ознакомление учащихся с различ</w:t>
      </w:r>
      <w:r w:rsidRPr="009C72AA">
        <w:rPr>
          <w:rStyle w:val="a4"/>
          <w:b w:val="0"/>
          <w:sz w:val="24"/>
          <w:szCs w:val="24"/>
        </w:rPr>
        <w:softHyphen/>
        <w:t>ными геометрическими фигурами и некоторыми их свой</w:t>
      </w:r>
      <w:r w:rsidRPr="009C72AA">
        <w:rPr>
          <w:rStyle w:val="a4"/>
          <w:b w:val="0"/>
          <w:sz w:val="24"/>
          <w:szCs w:val="24"/>
        </w:rPr>
        <w:softHyphen/>
        <w:t>ствами, с простейшими чертежными и измерительными при</w:t>
      </w:r>
      <w:r w:rsidRPr="009C72AA">
        <w:rPr>
          <w:rStyle w:val="a4"/>
          <w:b w:val="0"/>
          <w:sz w:val="24"/>
          <w:szCs w:val="24"/>
        </w:rPr>
        <w:softHyphen/>
        <w:t>борами.</w:t>
      </w:r>
    </w:p>
    <w:p w:rsidR="00D95599" w:rsidRPr="009C72AA" w:rsidRDefault="00D56E50" w:rsidP="000261AB">
      <w:pPr>
        <w:pStyle w:val="a3"/>
        <w:ind w:firstLine="567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 xml:space="preserve">   </w:t>
      </w:r>
      <w:r w:rsidR="00D95599" w:rsidRPr="009C72AA">
        <w:rPr>
          <w:rStyle w:val="a4"/>
          <w:b w:val="0"/>
          <w:sz w:val="24"/>
          <w:szCs w:val="24"/>
        </w:rPr>
        <w:t>Включение в программу элементов алгебраической про</w:t>
      </w:r>
      <w:r w:rsidR="00D95599" w:rsidRPr="009C72AA">
        <w:rPr>
          <w:rStyle w:val="a4"/>
          <w:b w:val="0"/>
          <w:sz w:val="24"/>
          <w:szCs w:val="24"/>
        </w:rPr>
        <w:softHyphen/>
        <w:t>педевтики (выражения с буквой, уравнения и их решение) позволяет повысить уровень формируемых обоб</w:t>
      </w:r>
      <w:r w:rsidR="00D95599" w:rsidRPr="009C72AA">
        <w:rPr>
          <w:rStyle w:val="a4"/>
          <w:b w:val="0"/>
          <w:sz w:val="24"/>
          <w:szCs w:val="24"/>
        </w:rPr>
        <w:softHyphen/>
        <w:t>щений, способствует развитию абстрактного мышления уча</w:t>
      </w:r>
      <w:r w:rsidR="00D95599" w:rsidRPr="009C72AA">
        <w:rPr>
          <w:rStyle w:val="a4"/>
          <w:b w:val="0"/>
          <w:sz w:val="24"/>
          <w:szCs w:val="24"/>
        </w:rPr>
        <w:softHyphen/>
        <w:t>щихся.</w:t>
      </w:r>
    </w:p>
    <w:p w:rsidR="005A01B4" w:rsidRPr="009C72AA" w:rsidRDefault="00D56E50" w:rsidP="000261AB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A01B4" w:rsidRPr="009C72AA">
        <w:rPr>
          <w:sz w:val="24"/>
          <w:szCs w:val="24"/>
        </w:rPr>
        <w:t xml:space="preserve">Изучение математики в начальной школе направлено на достижение следующих </w:t>
      </w:r>
      <w:r w:rsidR="005A01B4" w:rsidRPr="009C72AA">
        <w:rPr>
          <w:b/>
          <w:sz w:val="24"/>
          <w:szCs w:val="24"/>
        </w:rPr>
        <w:t>целей:</w:t>
      </w:r>
    </w:p>
    <w:p w:rsidR="005A01B4" w:rsidRPr="009C72AA" w:rsidRDefault="005A01B4" w:rsidP="000261AB">
      <w:pPr>
        <w:pStyle w:val="a3"/>
        <w:jc w:val="both"/>
        <w:rPr>
          <w:i/>
          <w:sz w:val="24"/>
          <w:szCs w:val="24"/>
        </w:rPr>
      </w:pPr>
      <w:r w:rsidRPr="009C72AA">
        <w:rPr>
          <w:i/>
          <w:sz w:val="24"/>
          <w:szCs w:val="24"/>
        </w:rPr>
        <w:t>- математическое развитие младшего школьника</w:t>
      </w:r>
      <w:r w:rsidRPr="009C72AA">
        <w:rPr>
          <w:sz w:val="24"/>
          <w:szCs w:val="24"/>
        </w:rPr>
        <w:t xml:space="preserve"> — формирование способности к интеллектуальной деятельности (логического и знаково-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символического мышления), пространственного воображения, математической речи; умение строить рассуждения, выбирать аргументацию,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5A01B4" w:rsidRPr="009C72AA" w:rsidRDefault="005A01B4" w:rsidP="000261AB">
      <w:pPr>
        <w:pStyle w:val="a3"/>
        <w:jc w:val="both"/>
        <w:rPr>
          <w:i/>
          <w:sz w:val="24"/>
          <w:szCs w:val="24"/>
        </w:rPr>
      </w:pPr>
      <w:r w:rsidRPr="009C72AA">
        <w:rPr>
          <w:i/>
          <w:sz w:val="24"/>
          <w:szCs w:val="24"/>
        </w:rPr>
        <w:t xml:space="preserve">   - освоение начальных математических знаний --- </w:t>
      </w:r>
      <w:r w:rsidRPr="009C72AA">
        <w:rPr>
          <w:sz w:val="24"/>
          <w:szCs w:val="24"/>
        </w:rPr>
        <w:t>понимание значения величин и способов их измерения; использование арифметических способов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для разрешения сюжетных ситуаций; формирование умения решать учебные и практические задачи средствами математики; работа с алгоритмами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выполнения арифметических действий;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 xml:space="preserve"> -развитие  интереса к математике, осознание возможностей и роли математики в познании окружающего мира, понимание математики как части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общечеловеческой культуры, стремления использовать математические знания в повседневной жизни.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9C72AA">
        <w:rPr>
          <w:b/>
          <w:sz w:val="24"/>
          <w:szCs w:val="24"/>
        </w:rPr>
        <w:t>задачи: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создать условия для формирования логического и абстрактного мышления у младших школьников на входе в основную школу как основы их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дальнейшего эффективного обучения;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сформировать набор необходимых для дальнейшего обучения предметных и общеучебных умений на основе решения как предметных, так и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интегрированных жизненных задач;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обеспечить прочное и сознательное овладение системой математических знаний и умений, необходимых для применения в практической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деятельности, для изучения смежных дисциплин, для продолжения образования; обеспечить интеллектуальное развитие, сформировать качества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мышления, характерные для математической деятельности и необходимые для полноценной жизни в обществе;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lastRenderedPageBreak/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сформировать представление о математике как части общечеловеческой культуры, понимание значимости математики для общественного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прогресса;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сформировать устойчивый интерес к математике на основе дифференцированного подхода к учащимся;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5A01B4" w:rsidRPr="009C72AA" w:rsidRDefault="00D56E50" w:rsidP="000261AB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5A01B4" w:rsidRPr="009C72AA">
        <w:rPr>
          <w:b/>
          <w:sz w:val="24"/>
          <w:szCs w:val="24"/>
        </w:rPr>
        <w:t>Ведущие принципы</w:t>
      </w:r>
      <w:r w:rsidR="005A01B4" w:rsidRPr="009C72AA">
        <w:rPr>
          <w:sz w:val="24"/>
          <w:szCs w:val="24"/>
        </w:rPr>
        <w:t xml:space="preserve"> обучения математике в младших классах — органическое сочетание обучения и воспитания, усвоение знаний и развитие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познавательных способностей детей, практическая направленность обучения, выработка необходимых для этого умений. Большое значение в связи</w:t>
      </w:r>
    </w:p>
    <w:p w:rsidR="005A01B4" w:rsidRPr="009C72AA" w:rsidRDefault="005A01B4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со спецификой математического материала придается учету возрастных и индивидуальных особенностей детей и реализации дифференцированного</w:t>
      </w:r>
    </w:p>
    <w:p w:rsidR="00D95599" w:rsidRPr="009C72AA" w:rsidRDefault="005A01B4" w:rsidP="000261AB">
      <w:pPr>
        <w:pStyle w:val="a3"/>
        <w:jc w:val="both"/>
        <w:rPr>
          <w:rStyle w:val="a4"/>
          <w:b w:val="0"/>
          <w:sz w:val="24"/>
          <w:szCs w:val="24"/>
        </w:rPr>
      </w:pPr>
      <w:r w:rsidRPr="009C72AA">
        <w:rPr>
          <w:sz w:val="24"/>
          <w:szCs w:val="24"/>
        </w:rPr>
        <w:t>подхода в обучении.</w:t>
      </w:r>
      <w:r w:rsidR="00D95599" w:rsidRPr="009C72AA">
        <w:rPr>
          <w:rStyle w:val="a4"/>
          <w:b w:val="0"/>
          <w:sz w:val="24"/>
          <w:szCs w:val="24"/>
        </w:rPr>
        <w:t xml:space="preserve">  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D95599" w:rsidRPr="009C72AA" w:rsidRDefault="00D95599" w:rsidP="000261AB">
      <w:pPr>
        <w:pStyle w:val="a3"/>
        <w:jc w:val="both"/>
        <w:rPr>
          <w:rStyle w:val="a4"/>
          <w:b w:val="0"/>
          <w:sz w:val="24"/>
          <w:szCs w:val="24"/>
        </w:rPr>
      </w:pPr>
      <w:r w:rsidRPr="009C72AA">
        <w:rPr>
          <w:rStyle w:val="a4"/>
          <w:b w:val="0"/>
          <w:sz w:val="24"/>
          <w:szCs w:val="24"/>
        </w:rPr>
        <w:t xml:space="preserve">      Изучение начального курса математики создает прочную основу для дальнейшего обучения этому предмету. Для этого важно не только вооружать учащихся предусмотренным программой кругом знаний, умений и навыков, но и обеспе</w:t>
      </w:r>
      <w:r w:rsidRPr="009C72AA">
        <w:rPr>
          <w:rStyle w:val="a4"/>
          <w:b w:val="0"/>
          <w:sz w:val="24"/>
          <w:szCs w:val="24"/>
        </w:rPr>
        <w:softHyphen/>
        <w:t>чивать необходимый уровень их общего и математического развития, а также формировать общие учебные умения (постановка учебной задачи; выполнение действий в соответ</w:t>
      </w:r>
      <w:r w:rsidRPr="009C72AA">
        <w:rPr>
          <w:rStyle w:val="a4"/>
          <w:b w:val="0"/>
          <w:sz w:val="24"/>
          <w:szCs w:val="24"/>
        </w:rPr>
        <w:softHyphen/>
        <w:t>ствии с планом; проверка и оценка работы; умение работать с учебной книгой, справочным материалом и др.).</w:t>
      </w:r>
    </w:p>
    <w:p w:rsidR="00D95599" w:rsidRPr="009C72AA" w:rsidRDefault="00D95599" w:rsidP="000261AB">
      <w:pPr>
        <w:pStyle w:val="a3"/>
        <w:jc w:val="both"/>
        <w:rPr>
          <w:rStyle w:val="a4"/>
          <w:b w:val="0"/>
          <w:sz w:val="24"/>
          <w:szCs w:val="24"/>
        </w:rPr>
      </w:pPr>
      <w:r w:rsidRPr="009C72AA">
        <w:rPr>
          <w:rStyle w:val="a4"/>
          <w:b w:val="0"/>
          <w:sz w:val="24"/>
          <w:szCs w:val="24"/>
        </w:rPr>
        <w:t xml:space="preserve">    </w:t>
      </w:r>
      <w:r w:rsidR="00D56E50">
        <w:rPr>
          <w:rStyle w:val="a4"/>
          <w:b w:val="0"/>
          <w:sz w:val="24"/>
          <w:szCs w:val="24"/>
        </w:rPr>
        <w:t xml:space="preserve">   </w:t>
      </w:r>
      <w:r w:rsidRPr="009C72AA">
        <w:rPr>
          <w:rStyle w:val="a4"/>
          <w:b w:val="0"/>
          <w:sz w:val="24"/>
          <w:szCs w:val="24"/>
        </w:rPr>
        <w:t>Уделяя значительное внимание формированию у учащих</w:t>
      </w:r>
      <w:r w:rsidRPr="009C72AA">
        <w:rPr>
          <w:rStyle w:val="a4"/>
          <w:b w:val="0"/>
          <w:sz w:val="24"/>
          <w:szCs w:val="24"/>
        </w:rPr>
        <w:softHyphen/>
        <w:t>ся осознанных и прочных, во многих случаях доведенных до автоматизма навыков вычислений, программа обеспечивает вместе с тем и доступное для детей обобщение учебного ма</w:t>
      </w:r>
      <w:r w:rsidRPr="009C72AA">
        <w:rPr>
          <w:rStyle w:val="a4"/>
          <w:b w:val="0"/>
          <w:sz w:val="24"/>
          <w:szCs w:val="24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9C72AA">
        <w:rPr>
          <w:rStyle w:val="a4"/>
          <w:b w:val="0"/>
          <w:sz w:val="24"/>
          <w:szCs w:val="24"/>
        </w:rPr>
        <w:softHyphen/>
        <w:t>ниями. Этим целям отвечает не только содержание, но и сис</w:t>
      </w:r>
      <w:r w:rsidRPr="009C72AA">
        <w:rPr>
          <w:rStyle w:val="a4"/>
          <w:b w:val="0"/>
          <w:sz w:val="24"/>
          <w:szCs w:val="24"/>
        </w:rPr>
        <w:softHyphen/>
        <w:t>тема расположения материала в курсе.</w:t>
      </w:r>
    </w:p>
    <w:p w:rsidR="00D95599" w:rsidRPr="009C72AA" w:rsidRDefault="00D95599" w:rsidP="000261AB">
      <w:pPr>
        <w:pStyle w:val="a3"/>
        <w:jc w:val="both"/>
        <w:rPr>
          <w:rStyle w:val="a4"/>
          <w:b w:val="0"/>
          <w:sz w:val="24"/>
          <w:szCs w:val="24"/>
        </w:rPr>
      </w:pPr>
      <w:r w:rsidRPr="009C72AA">
        <w:rPr>
          <w:rStyle w:val="a4"/>
          <w:b w:val="0"/>
          <w:sz w:val="24"/>
          <w:szCs w:val="24"/>
        </w:rPr>
        <w:t xml:space="preserve">    </w:t>
      </w:r>
      <w:r w:rsidR="00D56E50">
        <w:rPr>
          <w:rStyle w:val="a4"/>
          <w:b w:val="0"/>
          <w:sz w:val="24"/>
          <w:szCs w:val="24"/>
        </w:rPr>
        <w:t xml:space="preserve">   </w:t>
      </w:r>
      <w:r w:rsidRPr="009C72AA">
        <w:rPr>
          <w:rStyle w:val="a4"/>
          <w:b w:val="0"/>
          <w:sz w:val="24"/>
          <w:szCs w:val="24"/>
        </w:rPr>
        <w:t>Важнейшее значение придается постоянному использова</w:t>
      </w:r>
      <w:r w:rsidRPr="009C72AA">
        <w:rPr>
          <w:rStyle w:val="a4"/>
          <w:b w:val="0"/>
          <w:sz w:val="24"/>
          <w:szCs w:val="24"/>
        </w:rPr>
        <w:softHyphen/>
        <w:t>нию сопоставления, сравнения, противопоставления связан</w:t>
      </w:r>
      <w:r w:rsidRPr="009C72AA">
        <w:rPr>
          <w:rStyle w:val="a4"/>
          <w:b w:val="0"/>
          <w:sz w:val="24"/>
          <w:szCs w:val="24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D95599" w:rsidRPr="009C72AA" w:rsidRDefault="00D95599" w:rsidP="000261AB">
      <w:pPr>
        <w:pStyle w:val="a3"/>
        <w:jc w:val="both"/>
        <w:rPr>
          <w:rStyle w:val="a4"/>
          <w:b w:val="0"/>
          <w:sz w:val="24"/>
          <w:szCs w:val="24"/>
        </w:rPr>
      </w:pPr>
      <w:r w:rsidRPr="009C72AA">
        <w:rPr>
          <w:rStyle w:val="a4"/>
          <w:b w:val="0"/>
          <w:sz w:val="24"/>
          <w:szCs w:val="24"/>
        </w:rPr>
        <w:t xml:space="preserve">       Концентрическое построение курса, связанное с последо</w:t>
      </w:r>
      <w:r w:rsidRPr="009C72AA">
        <w:rPr>
          <w:rStyle w:val="a4"/>
          <w:b w:val="0"/>
          <w:sz w:val="24"/>
          <w:szCs w:val="24"/>
        </w:rPr>
        <w:softHyphen/>
        <w:t>вательным расширением области чисел, позволяет соблюдать необходимую постепенность в нарастании трудности учебно</w:t>
      </w:r>
      <w:r w:rsidRPr="009C72AA">
        <w:rPr>
          <w:rStyle w:val="a4"/>
          <w:b w:val="0"/>
          <w:sz w:val="24"/>
          <w:szCs w:val="24"/>
        </w:rPr>
        <w:softHyphen/>
        <w:t>го материала и создает хорошие условия для совершенство</w:t>
      </w:r>
      <w:r w:rsidRPr="009C72AA">
        <w:rPr>
          <w:rStyle w:val="a4"/>
          <w:b w:val="0"/>
          <w:sz w:val="24"/>
          <w:szCs w:val="24"/>
        </w:rPr>
        <w:softHyphen/>
        <w:t>вания формируемых знаний, умений и навыков.</w:t>
      </w:r>
    </w:p>
    <w:p w:rsidR="00D95599" w:rsidRPr="009C72AA" w:rsidRDefault="00D95599" w:rsidP="000261AB">
      <w:pPr>
        <w:pStyle w:val="a3"/>
        <w:jc w:val="both"/>
        <w:rPr>
          <w:rStyle w:val="a4"/>
          <w:b w:val="0"/>
          <w:sz w:val="24"/>
          <w:szCs w:val="24"/>
        </w:rPr>
      </w:pPr>
      <w:r w:rsidRPr="009C72AA">
        <w:rPr>
          <w:rStyle w:val="a4"/>
          <w:b w:val="0"/>
          <w:sz w:val="24"/>
          <w:szCs w:val="24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</w:t>
      </w:r>
      <w:r w:rsidRPr="009C72AA">
        <w:rPr>
          <w:rStyle w:val="a4"/>
          <w:b w:val="0"/>
          <w:sz w:val="24"/>
          <w:szCs w:val="24"/>
        </w:rPr>
        <w:softHyphen/>
        <w:t xml:space="preserve">ний) – важнейшего метода математики. </w:t>
      </w:r>
    </w:p>
    <w:p w:rsidR="00D95599" w:rsidRDefault="00D95599" w:rsidP="000261AB">
      <w:pPr>
        <w:pStyle w:val="a3"/>
        <w:jc w:val="both"/>
        <w:rPr>
          <w:rStyle w:val="a4"/>
          <w:b w:val="0"/>
          <w:sz w:val="24"/>
          <w:szCs w:val="24"/>
        </w:rPr>
      </w:pPr>
      <w:r w:rsidRPr="009C72AA">
        <w:rPr>
          <w:rStyle w:val="a4"/>
          <w:b w:val="0"/>
          <w:sz w:val="24"/>
          <w:szCs w:val="24"/>
        </w:rPr>
        <w:t>Развитие интереса к предмету реализуется через методи</w:t>
      </w:r>
      <w:r w:rsidRPr="009C72AA">
        <w:rPr>
          <w:rStyle w:val="a4"/>
          <w:b w:val="0"/>
          <w:sz w:val="24"/>
          <w:szCs w:val="24"/>
        </w:rPr>
        <w:softHyphen/>
        <w:t>ческую систему, предполагающую непременную доступность курса для каждого ученика. Материал преподносится в занимательной форме, ис</w:t>
      </w:r>
      <w:r w:rsidRPr="009C72AA">
        <w:rPr>
          <w:rStyle w:val="a4"/>
          <w:b w:val="0"/>
          <w:sz w:val="24"/>
          <w:szCs w:val="24"/>
        </w:rPr>
        <w:softHyphen/>
        <w:t>пользуются дидактические игры. Широко представлены упражнения, но</w:t>
      </w:r>
      <w:r w:rsidRPr="009C72AA">
        <w:rPr>
          <w:rStyle w:val="a4"/>
          <w:b w:val="0"/>
          <w:sz w:val="24"/>
          <w:szCs w:val="24"/>
        </w:rPr>
        <w:softHyphen/>
        <w:t>сящие комплексный характер, т. е. требующие применения знаний из различных разделов курса. Они стимулируют развитие познавательных способностей учащихся. Дана система разнообразных постепенно услож</w:t>
      </w:r>
      <w:r w:rsidRPr="009C72AA">
        <w:rPr>
          <w:rStyle w:val="a4"/>
          <w:b w:val="0"/>
          <w:sz w:val="24"/>
          <w:szCs w:val="24"/>
        </w:rPr>
        <w:softHyphen/>
        <w:t>няющихся упражнений, связанных с решением текстовых задач, содер</w:t>
      </w:r>
      <w:r w:rsidRPr="009C72AA">
        <w:rPr>
          <w:rStyle w:val="a4"/>
          <w:b w:val="0"/>
          <w:sz w:val="24"/>
          <w:szCs w:val="24"/>
        </w:rPr>
        <w:softHyphen/>
        <w:t>жание которых определяется требованиями программы. Наряду с реше</w:t>
      </w:r>
      <w:r w:rsidRPr="009C72AA">
        <w:rPr>
          <w:rStyle w:val="a4"/>
          <w:b w:val="0"/>
          <w:sz w:val="24"/>
          <w:szCs w:val="24"/>
        </w:rPr>
        <w:softHyphen/>
        <w:t>нием готовых задач предусмотрены творческие задания на самостоятель</w:t>
      </w:r>
      <w:r w:rsidRPr="009C72AA">
        <w:rPr>
          <w:rStyle w:val="a4"/>
          <w:b w:val="0"/>
          <w:sz w:val="24"/>
          <w:szCs w:val="24"/>
        </w:rPr>
        <w:softHyphen/>
        <w:t>ное составление задач, на преобразование решенной задачи и др. Алго</w:t>
      </w:r>
      <w:r w:rsidRPr="009C72AA">
        <w:rPr>
          <w:rStyle w:val="a4"/>
          <w:b w:val="0"/>
          <w:sz w:val="24"/>
          <w:szCs w:val="24"/>
        </w:rPr>
        <w:softHyphen/>
        <w:t>ритмизация курса выражена в усилении роли алгоритмов при рассмотре</w:t>
      </w:r>
      <w:r w:rsidRPr="009C72AA">
        <w:rPr>
          <w:rStyle w:val="a4"/>
          <w:b w:val="0"/>
          <w:sz w:val="24"/>
          <w:szCs w:val="24"/>
        </w:rPr>
        <w:softHyphen/>
        <w:t>нии таких вопросов, как письменные вычисления, правила выполнения действий в числовых выражениях, проверки действий и др.</w:t>
      </w:r>
      <w:r w:rsidR="00C855B2" w:rsidRPr="009C72AA">
        <w:rPr>
          <w:rStyle w:val="a4"/>
          <w:b w:val="0"/>
          <w:sz w:val="24"/>
          <w:szCs w:val="24"/>
        </w:rPr>
        <w:t xml:space="preserve"> </w:t>
      </w:r>
      <w:r w:rsidRPr="009C72AA">
        <w:rPr>
          <w:rStyle w:val="a4"/>
          <w:b w:val="0"/>
          <w:sz w:val="24"/>
          <w:szCs w:val="24"/>
        </w:rPr>
        <w:t>Курс является нача</w:t>
      </w:r>
      <w:r w:rsidRPr="009C72AA">
        <w:rPr>
          <w:rStyle w:val="a4"/>
          <w:b w:val="0"/>
          <w:sz w:val="24"/>
          <w:szCs w:val="24"/>
        </w:rPr>
        <w:softHyphen/>
        <w:t xml:space="preserve">лом и органической </w:t>
      </w:r>
      <w:r w:rsidRPr="009C72AA">
        <w:rPr>
          <w:rStyle w:val="a4"/>
          <w:b w:val="0"/>
          <w:sz w:val="24"/>
          <w:szCs w:val="24"/>
        </w:rPr>
        <w:lastRenderedPageBreak/>
        <w:t>частью школьного математического об</w:t>
      </w:r>
      <w:r w:rsidRPr="009C72AA">
        <w:rPr>
          <w:rStyle w:val="a4"/>
          <w:b w:val="0"/>
          <w:sz w:val="24"/>
          <w:szCs w:val="24"/>
        </w:rPr>
        <w:softHyphen/>
        <w:t>разования.</w:t>
      </w:r>
      <w:r w:rsidR="00B1602F" w:rsidRPr="009C72AA">
        <w:rPr>
          <w:rStyle w:val="a4"/>
          <w:b w:val="0"/>
          <w:sz w:val="24"/>
          <w:szCs w:val="24"/>
        </w:rPr>
        <w:t xml:space="preserve"> </w:t>
      </w:r>
      <w:r w:rsidRPr="009C72AA">
        <w:rPr>
          <w:rStyle w:val="a4"/>
          <w:b w:val="0"/>
          <w:sz w:val="24"/>
          <w:szCs w:val="24"/>
        </w:rPr>
        <w:t>Содержание курса математики позволяет осуществлять его связь с другими предметами, изучаемыми  в начальной школе (русский язык, окружающий мир, технология).</w:t>
      </w:r>
      <w:r w:rsidR="00C855B2" w:rsidRPr="009C72AA">
        <w:rPr>
          <w:rStyle w:val="a4"/>
          <w:b w:val="0"/>
          <w:sz w:val="24"/>
          <w:szCs w:val="24"/>
        </w:rPr>
        <w:t xml:space="preserve"> </w:t>
      </w:r>
      <w:r w:rsidRPr="009C72AA">
        <w:rPr>
          <w:rStyle w:val="a4"/>
          <w:b w:val="0"/>
          <w:sz w:val="24"/>
          <w:szCs w:val="24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их в ходе практических работ, выполняемых на уроках по другим предметам.</w:t>
      </w:r>
    </w:p>
    <w:p w:rsidR="007C28A8" w:rsidRPr="009C72AA" w:rsidRDefault="007C28A8" w:rsidP="000261AB">
      <w:pPr>
        <w:pStyle w:val="a3"/>
        <w:jc w:val="both"/>
        <w:rPr>
          <w:bCs/>
          <w:sz w:val="24"/>
          <w:szCs w:val="24"/>
        </w:rPr>
      </w:pPr>
      <w:r>
        <w:rPr>
          <w:rStyle w:val="a4"/>
          <w:b w:val="0"/>
          <w:sz w:val="24"/>
          <w:szCs w:val="24"/>
        </w:rPr>
        <w:t xml:space="preserve">                  На изучение </w:t>
      </w:r>
      <w:r w:rsidRPr="009C72AA">
        <w:rPr>
          <w:rStyle w:val="a4"/>
          <w:b w:val="0"/>
          <w:sz w:val="24"/>
          <w:szCs w:val="24"/>
        </w:rPr>
        <w:t xml:space="preserve"> учебного предмета</w:t>
      </w:r>
      <w:r>
        <w:rPr>
          <w:rStyle w:val="a4"/>
          <w:b w:val="0"/>
          <w:sz w:val="24"/>
          <w:szCs w:val="24"/>
        </w:rPr>
        <w:t xml:space="preserve"> «Математика» отведено 170 ч - по 5 часов</w:t>
      </w:r>
      <w:r w:rsidRPr="009C72AA">
        <w:rPr>
          <w:rStyle w:val="a4"/>
          <w:b w:val="0"/>
          <w:sz w:val="24"/>
          <w:szCs w:val="24"/>
        </w:rPr>
        <w:t xml:space="preserve"> в неделю. </w:t>
      </w:r>
      <w:r>
        <w:rPr>
          <w:rStyle w:val="a4"/>
          <w:b w:val="0"/>
          <w:sz w:val="24"/>
          <w:szCs w:val="24"/>
        </w:rPr>
        <w:t>По базовому учебному плану 4ч и 1ч из школьного компонента.</w:t>
      </w:r>
    </w:p>
    <w:p w:rsidR="007C28A8" w:rsidRPr="009C72AA" w:rsidRDefault="007C28A8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 xml:space="preserve">     В случае совпадения уроков с праздничными днями предполагается выполнение программы:</w:t>
      </w:r>
    </w:p>
    <w:p w:rsidR="007C28A8" w:rsidRPr="009C72AA" w:rsidRDefault="007C28A8" w:rsidP="000261AB">
      <w:pPr>
        <w:pStyle w:val="a3"/>
        <w:tabs>
          <w:tab w:val="left" w:pos="6045"/>
          <w:tab w:val="left" w:pos="6600"/>
        </w:tabs>
        <w:jc w:val="both"/>
        <w:rPr>
          <w:sz w:val="24"/>
          <w:szCs w:val="24"/>
        </w:rPr>
      </w:pPr>
      <w:r w:rsidRPr="009C72AA">
        <w:rPr>
          <w:sz w:val="24"/>
          <w:szCs w:val="24"/>
        </w:rPr>
        <w:t>1.За счет часов выделенных на повторение материала;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C28A8" w:rsidRPr="009C72AA" w:rsidRDefault="007C28A8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2.За счет объединения  уроков по одной теме</w:t>
      </w:r>
    </w:p>
    <w:p w:rsidR="007C28A8" w:rsidRPr="009C72AA" w:rsidRDefault="007C28A8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 xml:space="preserve">      </w:t>
      </w:r>
      <w:r w:rsidRPr="009C72AA">
        <w:rPr>
          <w:spacing w:val="-9"/>
          <w:sz w:val="24"/>
          <w:szCs w:val="24"/>
        </w:rPr>
        <w:t xml:space="preserve">Для реализации  рабочей  программы используется следующий </w:t>
      </w:r>
      <w:r w:rsidRPr="009C72AA">
        <w:rPr>
          <w:b/>
          <w:spacing w:val="-9"/>
          <w:sz w:val="24"/>
          <w:szCs w:val="24"/>
        </w:rPr>
        <w:t>учебно-методический комплекс:</w:t>
      </w:r>
      <w:r w:rsidRPr="009C72AA">
        <w:rPr>
          <w:sz w:val="24"/>
          <w:szCs w:val="24"/>
        </w:rPr>
        <w:t xml:space="preserve"> </w:t>
      </w:r>
    </w:p>
    <w:p w:rsidR="007C28A8" w:rsidRPr="009C72AA" w:rsidRDefault="007C28A8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Учебник  М.И.Моро, М.А.Бантова и др. «Математика. 2класс. Части 1 и 2».- М.: «Просвещение»,</w:t>
      </w:r>
      <w:r w:rsidRPr="009C72AA">
        <w:rPr>
          <w:rFonts w:eastAsia="Calibri"/>
          <w:sz w:val="24"/>
          <w:szCs w:val="24"/>
          <w:lang w:eastAsia="en-US"/>
        </w:rPr>
        <w:t xml:space="preserve"> 2012</w:t>
      </w:r>
    </w:p>
    <w:p w:rsidR="007C28A8" w:rsidRPr="009C72AA" w:rsidRDefault="007C28A8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- Концепция и программы для начальных классов «Школа  России»  – М.: «Просвещение», 2008.</w:t>
      </w:r>
    </w:p>
    <w:p w:rsidR="007C28A8" w:rsidRPr="009C72AA" w:rsidRDefault="007C28A8" w:rsidP="000261AB">
      <w:pPr>
        <w:pStyle w:val="a3"/>
        <w:jc w:val="both"/>
        <w:rPr>
          <w:rStyle w:val="a4"/>
          <w:b w:val="0"/>
          <w:sz w:val="24"/>
          <w:szCs w:val="24"/>
        </w:rPr>
      </w:pPr>
    </w:p>
    <w:p w:rsidR="002A4DBC" w:rsidRPr="009C72AA" w:rsidRDefault="002A4DBC" w:rsidP="000261AB">
      <w:pPr>
        <w:pStyle w:val="a3"/>
        <w:jc w:val="both"/>
        <w:rPr>
          <w:rStyle w:val="a4"/>
          <w:b w:val="0"/>
          <w:sz w:val="24"/>
          <w:szCs w:val="24"/>
        </w:rPr>
      </w:pPr>
    </w:p>
    <w:p w:rsidR="00283C79" w:rsidRPr="009C72AA" w:rsidRDefault="00283C79" w:rsidP="000261AB">
      <w:pPr>
        <w:pStyle w:val="a3"/>
        <w:jc w:val="center"/>
        <w:rPr>
          <w:rStyle w:val="a4"/>
          <w:sz w:val="24"/>
          <w:szCs w:val="24"/>
        </w:rPr>
      </w:pPr>
      <w:r w:rsidRPr="009C72AA">
        <w:rPr>
          <w:rStyle w:val="a4"/>
          <w:sz w:val="24"/>
          <w:szCs w:val="24"/>
        </w:rPr>
        <w:t>Планируемые результаты изучения учебного предмета</w:t>
      </w:r>
    </w:p>
    <w:p w:rsidR="00283C79" w:rsidRPr="009C72AA" w:rsidRDefault="00283C79" w:rsidP="000261AB">
      <w:pPr>
        <w:pStyle w:val="a3"/>
        <w:jc w:val="both"/>
        <w:rPr>
          <w:rStyle w:val="a4"/>
          <w:sz w:val="24"/>
          <w:szCs w:val="24"/>
        </w:rPr>
      </w:pPr>
    </w:p>
    <w:p w:rsidR="00283C79" w:rsidRPr="009C72AA" w:rsidRDefault="00D95599" w:rsidP="000261AB">
      <w:pPr>
        <w:pStyle w:val="a3"/>
        <w:jc w:val="both"/>
        <w:rPr>
          <w:b/>
          <w:sz w:val="24"/>
          <w:szCs w:val="24"/>
        </w:rPr>
      </w:pPr>
      <w:r w:rsidRPr="009C72AA">
        <w:rPr>
          <w:rStyle w:val="a4"/>
          <w:b w:val="0"/>
          <w:i/>
          <w:sz w:val="24"/>
          <w:szCs w:val="24"/>
        </w:rPr>
        <w:t xml:space="preserve">  </w:t>
      </w:r>
      <w:r w:rsidR="00283C79" w:rsidRPr="009C72AA">
        <w:rPr>
          <w:b/>
          <w:sz w:val="24"/>
          <w:szCs w:val="24"/>
        </w:rPr>
        <w:t>Предметные результаты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t>Числа и величины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образовывать, называть, читать, записывать числа от 0 до 100;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сравнивать числа и записывать результат сравнения;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упорядочивать заданные числа;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заменять двузначное число суммой разрядных слагаемых;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сложение и вычитание вида 30 + 5, 35–5, 35–30;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записывать и использовать соотношение между рублём и копейкой: 1 р. = 100 к.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lastRenderedPageBreak/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группировать объекты по разным признакам;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t>Арифметические действия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сложение и вычитание в пределах 100: в более лёгких случаях устно, в более сложных — письменно (столбиком);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проверку правильности выполнения сложения и вычитания;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называть и обозначать действия умножения и деления;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использовать термины: уравнение, буквенное выражение;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заменять сумму одинаковых слагаемых произведением и произведение — суммой одинаковых слагаемых;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умножать 1 и 0 на число; умножать и делить на 10;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читать и записывать числовые выражения в 2 действия;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применять переместительное и сочетательное свойства сложения при вычислениях.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вычислять значение буквенного выражения, содержащего одну букву при заданном её значении;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решать простые уравнения подбором неизвестного числа;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раскрывать конкретный смысл действий «умножение» и «деление»;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применять переместительное свойство умножения при вычислениях;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называть компоненты и результаты действий умножения и деления;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устанавливать взаимосвязи между компонентами и результатом умножения;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умножение и деление с числами 2 и 3.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t>Работа с текстовыми задачами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краткую запись задачи, схематический рисунок;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решать задачи с величинами: цена, количество, стоимость.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lastRenderedPageBreak/>
        <w:t>Пространственные отношения. Геометрические фигуры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распознавать и называть углы разных видов: прямой, острый, тупой;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соотносить реальные объекты с моделями и чертежами треугольника, прямоугольника (квадрата).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изображать прямоугольник (квадрат) на нелинованной бумаге с использованием линейки и угольника.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t>Геометрические величины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вычислять длину ломаной, состоящей из 3–4 звеньев, и периметр многоугольника (треугольника, четырёхугольника, пятиугольника).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выбирать наиболее подходящие единицы длины в конкретной ситуации;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вычислять периметр прямоугольника (квадрата).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t>Работа с информацией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читать и заполнять таблицы по результатам выполнения задания;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заполнять свободные клетки в несложных таблицах, определяя правило составления таблиц;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проводить логические рассуждения и делать выводы;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самостоятельно оформлять в виде таблицы зависимости между величинами: цена, количество, стоимость;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общих представлений о построении последовательности логических рассуждений.</w:t>
      </w:r>
    </w:p>
    <w:p w:rsidR="00902E54" w:rsidRPr="009C72AA" w:rsidRDefault="00902E54" w:rsidP="000261AB">
      <w:pPr>
        <w:pStyle w:val="a3"/>
        <w:jc w:val="both"/>
        <w:rPr>
          <w:sz w:val="24"/>
          <w:szCs w:val="24"/>
        </w:rPr>
      </w:pPr>
    </w:p>
    <w:p w:rsidR="00283C79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rFonts w:eastAsia="Calibri"/>
          <w:b/>
          <w:sz w:val="24"/>
          <w:szCs w:val="24"/>
          <w:lang w:eastAsia="en-US"/>
        </w:rPr>
        <w:t>Метапредметными результатами</w:t>
      </w:r>
      <w:r w:rsidRPr="009C72AA">
        <w:rPr>
          <w:rFonts w:eastAsia="Calibri"/>
          <w:sz w:val="24"/>
          <w:szCs w:val="24"/>
          <w:lang w:eastAsia="en-US"/>
        </w:rPr>
        <w:t xml:space="preserve"> изучения курса «Математика» во 2-м классе являются формирование следующих универсальных учебных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rFonts w:eastAsia="Calibri"/>
          <w:sz w:val="24"/>
          <w:szCs w:val="24"/>
          <w:lang w:eastAsia="en-US"/>
        </w:rPr>
        <w:t>действий.</w:t>
      </w:r>
      <w:r w:rsidRPr="009C72AA">
        <w:rPr>
          <w:sz w:val="24"/>
          <w:szCs w:val="24"/>
        </w:rPr>
        <w:t xml:space="preserve"> 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t>Регулятивные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lastRenderedPageBreak/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составлять под руководством учителя план действий для решения учебных задач;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 сотрудничестве с учителем находить несколько способов решения учебной задачи, выбирать наиболее рациональный.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оценивать правильность выполнения действий по решению учебной задачи и вносить необходимые исправления;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*контролировать ход совместной работы и оказывать помощь товарищу в случаях затруднений.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  <w:u w:val="single"/>
        </w:rPr>
        <w:t>Познавательные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строить несложные модели математических понятий и отношений, ситуаций, описанных в задачах;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описывать результаты учебных действий, используя математические термины и записи;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иметь общее представление о базовых межпредметных понятиях: числе, величине, геометрической фигуре;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применять полученные знания в изменённых условиях;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осваивать способы решения задач творческого и поискового характера;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осуществлять поиск нужной информации в материале учебника и в других источниках (книги, аудио- и видеоносители, а также Интернет с помощью взрослых);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представлять собранную в результате расширенного поиска информацию в разной форме (пересказ, текст, таблицы).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</w:p>
    <w:p w:rsidR="00283C79" w:rsidRPr="00597784" w:rsidRDefault="00283C79" w:rsidP="000261AB">
      <w:pPr>
        <w:pStyle w:val="a3"/>
        <w:jc w:val="both"/>
        <w:rPr>
          <w:sz w:val="24"/>
          <w:szCs w:val="24"/>
        </w:rPr>
      </w:pPr>
      <w:r w:rsidRPr="00597784">
        <w:rPr>
          <w:sz w:val="24"/>
          <w:szCs w:val="24"/>
          <w:u w:val="single"/>
        </w:rPr>
        <w:t>Коммуникативные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научится: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lastRenderedPageBreak/>
        <w:t>строить речевое высказывание в устной форме, использовать математическую терминологию;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оценивать различные подходы и точки зрения на обсуждаемый вопрос;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осуществлять взаимный контроль и оказывать в сотрудничестве необходимую взаимную помощь.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научиться: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*контролировать ход совместной работы и оказывать помощь товарищу в случаях затруднения.</w:t>
      </w:r>
    </w:p>
    <w:p w:rsidR="00283C79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</w:p>
    <w:p w:rsidR="00283C79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rFonts w:eastAsia="Calibri"/>
          <w:b/>
          <w:sz w:val="24"/>
          <w:szCs w:val="24"/>
          <w:lang w:eastAsia="en-US"/>
        </w:rPr>
        <w:t>Личностными результатами</w:t>
      </w:r>
      <w:r w:rsidRPr="009C72AA">
        <w:rPr>
          <w:rFonts w:eastAsia="Calibri"/>
          <w:sz w:val="24"/>
          <w:szCs w:val="24"/>
          <w:lang w:eastAsia="en-US"/>
        </w:rPr>
        <w:t xml:space="preserve"> изучения предметно-методического курса «Математика» во 2-м классе является формирование следующих</w:t>
      </w:r>
    </w:p>
    <w:p w:rsidR="00283C79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rFonts w:eastAsia="Calibri"/>
          <w:sz w:val="24"/>
          <w:szCs w:val="24"/>
          <w:lang w:eastAsia="en-US"/>
        </w:rPr>
        <w:t>умений:</w:t>
      </w:r>
    </w:p>
    <w:p w:rsidR="00283C79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rFonts w:eastAsia="Calibri"/>
          <w:sz w:val="24"/>
          <w:szCs w:val="24"/>
          <w:lang w:eastAsia="en-US"/>
        </w:rPr>
        <w:t>самостоятельно определять и высказывать самые простые, общие для всех людей правила поведения при совместной работе и</w:t>
      </w:r>
    </w:p>
    <w:p w:rsidR="00283C79" w:rsidRPr="009C72AA" w:rsidRDefault="00283C79" w:rsidP="000261AB">
      <w:pPr>
        <w:pStyle w:val="a3"/>
        <w:ind w:left="360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rFonts w:eastAsia="Calibri"/>
          <w:sz w:val="24"/>
          <w:szCs w:val="24"/>
          <w:lang w:eastAsia="en-US"/>
        </w:rPr>
        <w:t>сотрудничестве (этические нормы).</w:t>
      </w:r>
    </w:p>
    <w:p w:rsidR="00283C79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rFonts w:eastAsia="Calibri"/>
          <w:sz w:val="24"/>
          <w:szCs w:val="24"/>
          <w:lang w:eastAsia="en-US"/>
        </w:rPr>
        <w:t>в предложенных педагогом ситуациях общения и сотрудничества, опираясь на общие для всех простые правила поведения,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rFonts w:eastAsia="Calibri"/>
          <w:sz w:val="24"/>
          <w:szCs w:val="24"/>
          <w:lang w:eastAsia="en-US"/>
        </w:rPr>
        <w:t>самостоятельно делать выбор, какой поступок совершить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Учащийся получит возможность для формирования: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интереса к отражению математическими способами отношений между различными объектами окружающего мира;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283C79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потребности в проведении самоконтроля и в оценке результатов учебной деятельности.</w:t>
      </w:r>
    </w:p>
    <w:p w:rsidR="00482F83" w:rsidRPr="009C72AA" w:rsidRDefault="00482F83" w:rsidP="000261AB">
      <w:pPr>
        <w:pStyle w:val="a3"/>
        <w:jc w:val="both"/>
        <w:rPr>
          <w:sz w:val="24"/>
          <w:szCs w:val="24"/>
        </w:rPr>
      </w:pPr>
    </w:p>
    <w:p w:rsidR="00D95599" w:rsidRDefault="00D95599" w:rsidP="000261AB">
      <w:pPr>
        <w:pStyle w:val="a3"/>
        <w:jc w:val="both"/>
        <w:rPr>
          <w:sz w:val="24"/>
          <w:szCs w:val="24"/>
        </w:rPr>
      </w:pPr>
    </w:p>
    <w:p w:rsidR="00DA2F9D" w:rsidRDefault="00DA2F9D" w:rsidP="000261AB">
      <w:pPr>
        <w:pStyle w:val="a3"/>
        <w:jc w:val="both"/>
        <w:rPr>
          <w:sz w:val="24"/>
          <w:szCs w:val="24"/>
        </w:rPr>
      </w:pPr>
    </w:p>
    <w:p w:rsidR="00DA2F9D" w:rsidRPr="009C72AA" w:rsidRDefault="00DA2F9D" w:rsidP="000261AB">
      <w:pPr>
        <w:pStyle w:val="a3"/>
        <w:jc w:val="both"/>
        <w:rPr>
          <w:sz w:val="24"/>
          <w:szCs w:val="24"/>
        </w:rPr>
      </w:pPr>
    </w:p>
    <w:p w:rsidR="00D95599" w:rsidRPr="009C72AA" w:rsidRDefault="00D95599" w:rsidP="000261AB">
      <w:pPr>
        <w:pStyle w:val="a3"/>
        <w:jc w:val="center"/>
        <w:rPr>
          <w:b/>
          <w:sz w:val="24"/>
          <w:szCs w:val="24"/>
        </w:rPr>
      </w:pPr>
      <w:r w:rsidRPr="009C72AA">
        <w:rPr>
          <w:b/>
          <w:sz w:val="24"/>
          <w:szCs w:val="24"/>
        </w:rPr>
        <w:t>Содержание учебного предмета</w:t>
      </w:r>
    </w:p>
    <w:p w:rsidR="005952DB" w:rsidRPr="009C72AA" w:rsidRDefault="005952DB" w:rsidP="000261AB">
      <w:pPr>
        <w:pStyle w:val="a3"/>
        <w:rPr>
          <w:b/>
          <w:sz w:val="24"/>
          <w:szCs w:val="24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3827"/>
        <w:gridCol w:w="8363"/>
        <w:gridCol w:w="2268"/>
      </w:tblGrid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Тема раздела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Количество часов</w:t>
            </w:r>
          </w:p>
        </w:tc>
      </w:tr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952DB" w:rsidRPr="009C72AA" w:rsidRDefault="005952DB" w:rsidP="000261AB">
            <w:pPr>
              <w:pStyle w:val="a3"/>
              <w:rPr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Числа  от 1  до  100. Нумерация 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Новая счетная единица — десяток. Счет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Сравнение чисел.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Единицы длины: сантиметр, дециметр, миллиметр, метр.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Соотношения между ними.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Длина ломаной.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Периметр многоугольника.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Единицы времени: час, минута. Соотношение между ними. Определение времени по часам с точностью до минуты.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Монеты (набор и размен).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Задачи на нахождение неизвестного слагаемого, неизвестного уменьшаемого и неиз</w:t>
            </w:r>
            <w:r w:rsidRPr="009C72AA">
              <w:rPr>
                <w:sz w:val="24"/>
                <w:szCs w:val="24"/>
              </w:rPr>
              <w:softHyphen/>
              <w:t>вестного вычитаемого.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задач в 2 действия на сложение и вычитание.</w:t>
            </w:r>
          </w:p>
          <w:p w:rsidR="005952DB" w:rsidRPr="009C72AA" w:rsidRDefault="005952DB" w:rsidP="000261AB">
            <w:pPr>
              <w:pStyle w:val="a3"/>
              <w:jc w:val="both"/>
              <w:rPr>
                <w:i/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 результате изучения темы «</w:t>
            </w:r>
            <w:r w:rsidRPr="009C72AA">
              <w:rPr>
                <w:iCs/>
                <w:sz w:val="24"/>
                <w:szCs w:val="24"/>
              </w:rPr>
              <w:t>Нумерация</w:t>
            </w:r>
            <w:r w:rsidRPr="009C72AA">
              <w:rPr>
                <w:sz w:val="24"/>
                <w:szCs w:val="24"/>
              </w:rPr>
              <w:t xml:space="preserve">» ученик должен </w:t>
            </w:r>
            <w:r w:rsidRPr="009C72AA">
              <w:rPr>
                <w:b/>
                <w:i/>
                <w:iCs/>
                <w:sz w:val="24"/>
                <w:szCs w:val="24"/>
              </w:rPr>
              <w:t>знать/ понимать/ уметь: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названия и последовательность чисел от 1 до 100;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читать, записывать и сравнивать числа в пределах 100;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чертить отрезок заданной длины и измерять длину данного отрезка;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находить длину ломаной, состоящей из 3—4 звеньев, и периметр многоуголь</w:t>
            </w:r>
            <w:r w:rsidRPr="009C72AA">
              <w:rPr>
                <w:sz w:val="24"/>
                <w:szCs w:val="24"/>
              </w:rPr>
              <w:softHyphen/>
              <w:t>ника (треугольника, четырёхугольника).</w:t>
            </w:r>
          </w:p>
        </w:tc>
        <w:tc>
          <w:tcPr>
            <w:tcW w:w="2268" w:type="dxa"/>
          </w:tcPr>
          <w:p w:rsidR="005952DB" w:rsidRDefault="00D56E50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FE7C3E" w:rsidRPr="009C72AA" w:rsidRDefault="00FE7C3E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(20+4)</w:t>
            </w:r>
          </w:p>
        </w:tc>
      </w:tr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952DB" w:rsidRPr="009C72AA" w:rsidRDefault="005952DB" w:rsidP="000261AB">
            <w:pPr>
              <w:pStyle w:val="a3"/>
              <w:rPr>
                <w:iCs/>
                <w:sz w:val="24"/>
                <w:szCs w:val="24"/>
              </w:rPr>
            </w:pPr>
            <w:r w:rsidRPr="009C72AA">
              <w:rPr>
                <w:iCs/>
                <w:sz w:val="24"/>
                <w:szCs w:val="24"/>
              </w:rPr>
              <w:t xml:space="preserve">Числа от 1 до 100.Сложение и вычитание 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Устные и письменные приемы сложения и вычитания чисел в пределах 100.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Числовое выражение и его значение.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Порядок действий в выражениях, содержащих 2 действия (со скобками и без них).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Сочетательное свойство сложения. Использование переместительного и сочетатель</w:t>
            </w:r>
            <w:r w:rsidRPr="009C72AA">
              <w:rPr>
                <w:sz w:val="24"/>
                <w:szCs w:val="24"/>
              </w:rPr>
              <w:softHyphen/>
              <w:t>ного свойств сложения для рационализации   вычислений.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Взаимосвязь между компонентами и результатом сложения (вычитания).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Проверка сложения и вычитания.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i/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 результате изучения темы «</w:t>
            </w:r>
            <w:r w:rsidRPr="009C72AA">
              <w:rPr>
                <w:iCs/>
                <w:sz w:val="24"/>
                <w:szCs w:val="24"/>
              </w:rPr>
              <w:t>Сложение и вычитание</w:t>
            </w:r>
            <w:r w:rsidRPr="009C72AA">
              <w:rPr>
                <w:sz w:val="24"/>
                <w:szCs w:val="24"/>
              </w:rPr>
              <w:t xml:space="preserve">» ученик должен </w:t>
            </w:r>
            <w:r w:rsidRPr="009C72AA">
              <w:rPr>
                <w:b/>
                <w:i/>
                <w:sz w:val="24"/>
                <w:szCs w:val="24"/>
              </w:rPr>
              <w:t>знать/ понимать/ уметь: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названия компонентов и результатов сложения и вычитания;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правила порядка выполнения действий в числовых выражениях в два действия, содержащих сложение и вычитание (со скобками и без них);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таблицу сложения однозначных чисел и соответствующие случаи вычитания уча</w:t>
            </w:r>
            <w:r w:rsidRPr="009C72AA">
              <w:rPr>
                <w:sz w:val="24"/>
                <w:szCs w:val="24"/>
              </w:rPr>
              <w:softHyphen/>
              <w:t>щиеся должны усвоить на уровне автоматизированного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навыка;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находить сумму и разность чисел в пределах 100: в более легких случаях устно, в более сложных — письменно;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находить значения числовых выражений в 2 действия, содержащих сложение и вычитание (со скобками и без них);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8"/>
              </w:numPr>
              <w:jc w:val="both"/>
              <w:rPr>
                <w:b/>
                <w:i/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решать задачи в 1—2 действия на сложение и вычитание.</w:t>
            </w:r>
          </w:p>
        </w:tc>
        <w:tc>
          <w:tcPr>
            <w:tcW w:w="2268" w:type="dxa"/>
          </w:tcPr>
          <w:p w:rsidR="005952DB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16</w:t>
            </w:r>
          </w:p>
          <w:p w:rsidR="00FE7C3E" w:rsidRPr="009C72AA" w:rsidRDefault="00FE7C3E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(13+3)</w:t>
            </w:r>
          </w:p>
        </w:tc>
      </w:tr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5952DB" w:rsidRPr="009C72AA" w:rsidRDefault="005952DB" w:rsidP="000261AB">
            <w:pPr>
              <w:pStyle w:val="a3"/>
              <w:rPr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Сложение  и  вычитание  (устные  приёмы) 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Подготовка к изучению устных приёмов сложения и вычитания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вычислений для случаев вида  36 + 2  ,36 + 20 ,60 + 18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вычислений для случаев вида 36 – 2 ,36 – 20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 вычисления для случаев вида 30 – 7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 вычисления для случаев вида 26 + 4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 вычисления для случаев вида 60 – 24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«Решение обратных задач»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 вычисления для случаев вида 26 + 7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 вычисления для случаев вида 35 – 7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Буквенные выражения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Знакомство с уравнениями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уравнений способом подбора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Проверка вычитания Проверка сложения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уравнений способом подбора</w:t>
            </w:r>
          </w:p>
          <w:p w:rsidR="005952DB" w:rsidRPr="009C72AA" w:rsidRDefault="005952DB" w:rsidP="000261AB">
            <w:pPr>
              <w:pStyle w:val="a3"/>
              <w:jc w:val="both"/>
              <w:rPr>
                <w:b/>
                <w:i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 результате изучения темы «</w:t>
            </w:r>
            <w:r w:rsidRPr="009C72AA">
              <w:rPr>
                <w:iCs/>
                <w:sz w:val="24"/>
                <w:szCs w:val="24"/>
              </w:rPr>
              <w:t>Сложение и вычитание</w:t>
            </w:r>
            <w:r w:rsidRPr="009C72AA">
              <w:rPr>
                <w:sz w:val="24"/>
                <w:szCs w:val="24"/>
              </w:rPr>
              <w:t xml:space="preserve">» (устные приёмы) ученик должен </w:t>
            </w:r>
            <w:r w:rsidRPr="009C72AA">
              <w:rPr>
                <w:b/>
                <w:i/>
                <w:sz w:val="24"/>
                <w:szCs w:val="24"/>
              </w:rPr>
              <w:t>знать/ понимать/ уметь: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выполнять устно арифметические действия над числами в пределах сотни;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вычислять значение числового выражения; проверять правильность выполненных вычислений;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представлять двузначное число в виде суммы разрядных слагаемых; выполнять устно арифметические действия над числами в пределах сотни; пользоваться изученной математической терминологией;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выполнять устно арифметические действия над числами в пределах сотни; решать текстовые задачи арифметическим способом выполнять устно арифметические действия над числами в пределах сотни;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выполнять письменные вычисления (сложение и вычитание двузначных чисел, двузначного числа и однозначного числа); иметь представление о буквенных выражениях, записывать и читать буквенные выражения;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находить значения буквенных выражений при конкретном значении букв решать уравнения способом подбора</w:t>
            </w:r>
          </w:p>
        </w:tc>
        <w:tc>
          <w:tcPr>
            <w:tcW w:w="2268" w:type="dxa"/>
          </w:tcPr>
          <w:p w:rsidR="005952DB" w:rsidRDefault="00C171F4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3</w:t>
            </w:r>
            <w:r w:rsidR="002A4DBC" w:rsidRPr="009C72AA">
              <w:rPr>
                <w:sz w:val="24"/>
                <w:szCs w:val="24"/>
              </w:rPr>
              <w:t>4</w:t>
            </w:r>
          </w:p>
          <w:p w:rsidR="00FE7C3E" w:rsidRPr="009C72AA" w:rsidRDefault="003A6DE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(28+6)</w:t>
            </w:r>
          </w:p>
        </w:tc>
      </w:tr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</w:tcPr>
          <w:p w:rsidR="005952DB" w:rsidRPr="009C72AA" w:rsidRDefault="005952DB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bCs/>
                <w:sz w:val="24"/>
                <w:szCs w:val="24"/>
              </w:rPr>
              <w:t xml:space="preserve">Сложение  и вычитание  (письменные  приёмы) 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Письменный прием сложения вида 45 + 23, 37 + 53, 37 + 48, 87 + 13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Письменный прием вычитания вида 57 – 26 , 40 – 8, 50 – 24, 52–24.Письменный прием сложения двузначных чисел с переходом через десяток вида. 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Прямоугольник. Прямой угол. Квадрат. Построение квадрата. Построение прямого угла. Построение прямоугольника</w:t>
            </w:r>
          </w:p>
          <w:p w:rsidR="005952DB" w:rsidRPr="009C72AA" w:rsidRDefault="005952DB" w:rsidP="000261AB">
            <w:pPr>
              <w:pStyle w:val="a3"/>
              <w:jc w:val="both"/>
              <w:rPr>
                <w:i/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 результате изучения темы «</w:t>
            </w:r>
            <w:r w:rsidRPr="009C72AA">
              <w:rPr>
                <w:iCs/>
                <w:sz w:val="24"/>
                <w:szCs w:val="24"/>
              </w:rPr>
              <w:t>Сложение и вычитание</w:t>
            </w:r>
            <w:r w:rsidRPr="009C72AA">
              <w:rPr>
                <w:sz w:val="24"/>
                <w:szCs w:val="24"/>
              </w:rPr>
              <w:t xml:space="preserve">» (устные приёмы) ученик должен </w:t>
            </w:r>
            <w:r w:rsidRPr="009C72AA">
              <w:rPr>
                <w:b/>
                <w:i/>
                <w:sz w:val="24"/>
                <w:szCs w:val="24"/>
              </w:rPr>
              <w:t>знать/ понимать/ уметь: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--письменный прием сложения двузначных чисел;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место расположения десятков и единиц.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представлять двузначное число в виде суммы разрядных слагаемых;</w:t>
            </w:r>
          </w:p>
          <w:p w:rsidR="005952DB" w:rsidRPr="009C72AA" w:rsidRDefault="005952DB" w:rsidP="000261AB">
            <w:pPr>
              <w:pStyle w:val="a3"/>
              <w:jc w:val="both"/>
              <w:rPr>
                <w:i/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выполнять письменные вычисления (сложение двузначных чисел);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проверять правильность выполненных вычислений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представлять многозначное число в виде суммы разрядных слагаемых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выполнять устно арифметические действия над числами в пределах сотни;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выполнять письменные вычисления (сложение и вычитание многозначных чисел),выполнять вычисление с нулём;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-решать текстовые задачи арифметическим способом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– распознавать изученные геометрические фигуры и изображать их на бумаге с разлиновкой в клетку (с помощью линейки и от руки); чертить прямой угол, вычислять периметр многоугольника;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 xml:space="preserve">– пользоваться изученной математической терминологией; </w:t>
            </w:r>
          </w:p>
        </w:tc>
        <w:tc>
          <w:tcPr>
            <w:tcW w:w="2268" w:type="dxa"/>
          </w:tcPr>
          <w:p w:rsidR="005952DB" w:rsidRDefault="00482F83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35</w:t>
            </w:r>
          </w:p>
          <w:p w:rsidR="003A6DE7" w:rsidRPr="009C72AA" w:rsidRDefault="003A6DE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(28+7)</w:t>
            </w:r>
          </w:p>
        </w:tc>
      </w:tr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827" w:type="dxa"/>
          </w:tcPr>
          <w:p w:rsidR="005952DB" w:rsidRPr="009C72AA" w:rsidRDefault="005952DB" w:rsidP="000261AB">
            <w:pPr>
              <w:pStyle w:val="a3"/>
              <w:rPr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Умножение  и  деление</w:t>
            </w:r>
            <w:r w:rsidRPr="009C72AA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Конкретный смысл действия умножения. Знаки умножения · (точка) и деления: (две точки).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Названия компонентов и результата умножения (деления), их использование при чтении и записи выражений.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Переместительное свойство умножения.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i/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умножения, основанные на замене произведения суммой.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Связь между сложением одинаковых чисел и действием умножения.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Задачи на нахождение произведения. 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Периметр многоугольника.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умножения единицы и нуля.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Название компонентов и результата умножения.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Переместительное свойство умножения.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Конкретный смысл действия деления.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Конкретный смысл действия деления (с помощью решения задач на деление по содержанию, на равные части).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Название компонентов и результата деления.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Связь между компонентами и результатом умножения.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 деления, основанный на связи между компонентами и результатом умножения.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умножения и деления на 10.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Задачи с величинами: цена, количество, стоимость.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Задачи на нахождение неизвестного третьего слагаемого. Порядок выполнения действий в выражениях, содержащих 2—3 действия (со скоб</w:t>
            </w:r>
            <w:r w:rsidRPr="009C72AA">
              <w:rPr>
                <w:sz w:val="24"/>
                <w:szCs w:val="24"/>
              </w:rPr>
              <w:softHyphen/>
              <w:t>ками и без них).</w:t>
            </w:r>
          </w:p>
          <w:p w:rsidR="005952DB" w:rsidRPr="009C72AA" w:rsidRDefault="005952DB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Умножение и деление 2 и на 2.Приёмы умножения числа 2 ,деление на 2.  Умножение числа 3 и на 3 деление на 3.</w:t>
            </w:r>
          </w:p>
          <w:p w:rsidR="005952DB" w:rsidRPr="009C72AA" w:rsidRDefault="005952DB" w:rsidP="000261AB">
            <w:pPr>
              <w:pStyle w:val="a3"/>
              <w:jc w:val="both"/>
              <w:rPr>
                <w:i/>
                <w:i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 результате изучения темы «</w:t>
            </w:r>
            <w:r w:rsidRPr="009C72AA">
              <w:rPr>
                <w:iCs/>
                <w:sz w:val="24"/>
                <w:szCs w:val="24"/>
              </w:rPr>
              <w:t>Умножение и деление</w:t>
            </w:r>
            <w:r w:rsidRPr="009C72AA">
              <w:rPr>
                <w:sz w:val="24"/>
                <w:szCs w:val="24"/>
              </w:rPr>
              <w:t xml:space="preserve">» ученик должен </w:t>
            </w:r>
            <w:r w:rsidRPr="009C72AA">
              <w:rPr>
                <w:b/>
                <w:i/>
                <w:iCs/>
                <w:sz w:val="24"/>
                <w:szCs w:val="24"/>
              </w:rPr>
              <w:t>знать/ понимать/ уметь: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названия и обозначение действий умножения и деления;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решать задачи одно действие, раскрывающие конкретный смысл умножения и де</w:t>
            </w:r>
            <w:r w:rsidRPr="009C72AA">
              <w:rPr>
                <w:sz w:val="24"/>
                <w:szCs w:val="24"/>
              </w:rPr>
              <w:softHyphen/>
              <w:t>ления;</w:t>
            </w:r>
          </w:p>
          <w:p w:rsidR="005952DB" w:rsidRPr="009C72AA" w:rsidRDefault="005952DB" w:rsidP="000261A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находить периметр прямоугольника (квадрата).</w:t>
            </w:r>
          </w:p>
        </w:tc>
        <w:tc>
          <w:tcPr>
            <w:tcW w:w="2268" w:type="dxa"/>
          </w:tcPr>
          <w:p w:rsidR="005952DB" w:rsidRDefault="002A4DBC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52</w:t>
            </w:r>
          </w:p>
          <w:p w:rsidR="003A6DE7" w:rsidRPr="009C72AA" w:rsidRDefault="003A6DE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(38+14)</w:t>
            </w:r>
          </w:p>
        </w:tc>
      </w:tr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</w:tcPr>
          <w:p w:rsidR="005952DB" w:rsidRPr="009C72AA" w:rsidRDefault="005952DB" w:rsidP="000261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Нумерация двузначных чисел. Числовые выражения. Сложение и вычитание. Свойства сложения. Сложение и вычитание в пределах 100. Умножение. Решение задач. Единицы длины. Геометрические фигуры</w:t>
            </w:r>
          </w:p>
        </w:tc>
        <w:tc>
          <w:tcPr>
            <w:tcW w:w="2268" w:type="dxa"/>
          </w:tcPr>
          <w:p w:rsidR="005952DB" w:rsidRPr="009C72AA" w:rsidRDefault="002A4DBC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9</w:t>
            </w:r>
          </w:p>
        </w:tc>
      </w:tr>
      <w:tr w:rsidR="005952DB" w:rsidRPr="009C72AA" w:rsidTr="005952DB">
        <w:tc>
          <w:tcPr>
            <w:tcW w:w="851" w:type="dxa"/>
          </w:tcPr>
          <w:p w:rsidR="005952DB" w:rsidRPr="009C72AA" w:rsidRDefault="005952DB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952DB" w:rsidRPr="009C72AA" w:rsidRDefault="005952DB" w:rsidP="000261A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363" w:type="dxa"/>
          </w:tcPr>
          <w:p w:rsidR="005952DB" w:rsidRPr="009C72AA" w:rsidRDefault="005952DB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52DB" w:rsidRPr="009C72AA" w:rsidRDefault="00D56E50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  <w:r w:rsidR="00FE7C3E">
              <w:rPr>
                <w:sz w:val="24"/>
                <w:szCs w:val="24"/>
              </w:rPr>
              <w:t>(136+34)</w:t>
            </w:r>
          </w:p>
        </w:tc>
      </w:tr>
    </w:tbl>
    <w:p w:rsidR="009A2D28" w:rsidRDefault="009A2D28" w:rsidP="000261AB">
      <w:pPr>
        <w:pStyle w:val="a3"/>
        <w:rPr>
          <w:b/>
          <w:sz w:val="24"/>
          <w:szCs w:val="24"/>
        </w:rPr>
      </w:pPr>
    </w:p>
    <w:p w:rsidR="00D861CE" w:rsidRDefault="00D861CE" w:rsidP="000261AB">
      <w:pPr>
        <w:pStyle w:val="a3"/>
        <w:rPr>
          <w:b/>
          <w:sz w:val="24"/>
          <w:szCs w:val="24"/>
        </w:rPr>
      </w:pPr>
    </w:p>
    <w:p w:rsidR="00D861CE" w:rsidRPr="00D861CE" w:rsidRDefault="00D861CE" w:rsidP="00D861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1CE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a5"/>
        <w:tblW w:w="15309" w:type="dxa"/>
        <w:tblInd w:w="250" w:type="dxa"/>
        <w:tblLook w:val="04A0" w:firstRow="1" w:lastRow="0" w:firstColumn="1" w:lastColumn="0" w:noHBand="0" w:noVBand="1"/>
      </w:tblPr>
      <w:tblGrid>
        <w:gridCol w:w="851"/>
        <w:gridCol w:w="3827"/>
        <w:gridCol w:w="8363"/>
        <w:gridCol w:w="2268"/>
      </w:tblGrid>
      <w:tr w:rsidR="00D861CE" w:rsidRPr="007169E0" w:rsidTr="00D861CE">
        <w:tc>
          <w:tcPr>
            <w:tcW w:w="851" w:type="dxa"/>
          </w:tcPr>
          <w:p w:rsidR="00D861CE" w:rsidRPr="007169E0" w:rsidRDefault="00D861CE" w:rsidP="0067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D861CE" w:rsidRPr="007169E0" w:rsidRDefault="00D861CE" w:rsidP="0067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8363" w:type="dxa"/>
          </w:tcPr>
          <w:p w:rsidR="00D861CE" w:rsidRPr="007169E0" w:rsidRDefault="00D861CE" w:rsidP="0067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268" w:type="dxa"/>
          </w:tcPr>
          <w:p w:rsidR="00D861CE" w:rsidRPr="007169E0" w:rsidRDefault="00D861CE" w:rsidP="0067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861CE" w:rsidRPr="007169E0" w:rsidTr="00D861CE">
        <w:trPr>
          <w:trHeight w:val="848"/>
        </w:trPr>
        <w:tc>
          <w:tcPr>
            <w:tcW w:w="851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Числа  от 1  до  100. Нумерация</w:t>
            </w:r>
          </w:p>
        </w:tc>
        <w:tc>
          <w:tcPr>
            <w:tcW w:w="8363" w:type="dxa"/>
          </w:tcPr>
          <w:p w:rsidR="000A6D4B" w:rsidRPr="000A6D4B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</w:p>
          <w:p w:rsidR="000A6D4B" w:rsidRPr="000A6D4B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0A6D4B" w:rsidRPr="000A6D4B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D861CE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2268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861CE" w:rsidRPr="007169E0" w:rsidTr="000A6D4B">
        <w:trPr>
          <w:trHeight w:val="557"/>
        </w:trPr>
        <w:tc>
          <w:tcPr>
            <w:tcW w:w="851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Числа от 1 до 100.Сложение и вычитание</w:t>
            </w:r>
          </w:p>
        </w:tc>
        <w:tc>
          <w:tcPr>
            <w:tcW w:w="8363" w:type="dxa"/>
          </w:tcPr>
          <w:p w:rsidR="000A6D4B" w:rsidRPr="000A6D4B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D861CE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</w:t>
            </w:r>
            <w:r w:rsidRPr="000A6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для обсуждения в классе</w:t>
            </w:r>
          </w:p>
        </w:tc>
        <w:tc>
          <w:tcPr>
            <w:tcW w:w="2268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D861CE" w:rsidRPr="007169E0" w:rsidTr="00D861CE">
        <w:trPr>
          <w:trHeight w:val="1104"/>
        </w:trPr>
        <w:tc>
          <w:tcPr>
            <w:tcW w:w="851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Сложение  и  вычитание  (устные  приёмы)</w:t>
            </w:r>
          </w:p>
        </w:tc>
        <w:tc>
          <w:tcPr>
            <w:tcW w:w="8363" w:type="dxa"/>
          </w:tcPr>
          <w:p w:rsidR="000A6D4B" w:rsidRPr="000A6D4B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:rsidR="00D861CE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268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A6D4B" w:rsidRPr="007169E0" w:rsidTr="00D861CE">
        <w:trPr>
          <w:trHeight w:val="865"/>
        </w:trPr>
        <w:tc>
          <w:tcPr>
            <w:tcW w:w="851" w:type="dxa"/>
          </w:tcPr>
          <w:p w:rsidR="000A6D4B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A6D4B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Сложение  и вычитание  (письменные  приёмы)</w:t>
            </w:r>
          </w:p>
        </w:tc>
        <w:tc>
          <w:tcPr>
            <w:tcW w:w="8363" w:type="dxa"/>
          </w:tcPr>
          <w:p w:rsidR="000A6D4B" w:rsidRPr="000A6D4B" w:rsidRDefault="000A6D4B" w:rsidP="000A6D4B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6D4B">
              <w:rPr>
                <w:rFonts w:ascii="Times New Roman" w:hAnsi="Times New Roman"/>
                <w:sz w:val="24"/>
                <w:szCs w:val="24"/>
              </w:rPr>
              <w:t>День российской науки.08.02.22</w:t>
            </w:r>
          </w:p>
          <w:p w:rsidR="000A6D4B" w:rsidRPr="000A6D4B" w:rsidRDefault="000A6D4B" w:rsidP="000A6D4B">
            <w:pPr>
              <w:adjustRightInd w:val="0"/>
              <w:ind w:right="-1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0A6D4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  <w:r w:rsidRPr="000A6D4B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0A6D4B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268" w:type="dxa"/>
          </w:tcPr>
          <w:p w:rsidR="000A6D4B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A6D4B" w:rsidRPr="007169E0" w:rsidTr="00D861CE">
        <w:trPr>
          <w:trHeight w:val="697"/>
        </w:trPr>
        <w:tc>
          <w:tcPr>
            <w:tcW w:w="851" w:type="dxa"/>
          </w:tcPr>
          <w:p w:rsidR="000A6D4B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0A6D4B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Умножение  и  деление</w:t>
            </w:r>
          </w:p>
        </w:tc>
        <w:tc>
          <w:tcPr>
            <w:tcW w:w="8363" w:type="dxa"/>
          </w:tcPr>
          <w:p w:rsidR="000A6D4B" w:rsidRPr="000A6D4B" w:rsidRDefault="000A6D4B" w:rsidP="000A6D4B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0A6D4B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0A6D4B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A6D4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r w:rsidRPr="000A6D4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A6D4B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0A6D4B" w:rsidRPr="000A6D4B" w:rsidRDefault="000A6D4B" w:rsidP="000A6D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6D4B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</w:tr>
      <w:tr w:rsidR="00D861CE" w:rsidRPr="007169E0" w:rsidTr="00D861CE">
        <w:tc>
          <w:tcPr>
            <w:tcW w:w="851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9E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363" w:type="dxa"/>
          </w:tcPr>
          <w:p w:rsidR="000A6D4B" w:rsidRPr="000A6D4B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D861CE" w:rsidRPr="007169E0" w:rsidRDefault="000A6D4B" w:rsidP="000A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B">
              <w:rPr>
                <w:rFonts w:ascii="Times New Roman" w:hAnsi="Times New Roman" w:cs="Times New Roman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2268" w:type="dxa"/>
          </w:tcPr>
          <w:p w:rsidR="00D861CE" w:rsidRPr="007169E0" w:rsidRDefault="00D861CE" w:rsidP="0067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D861CE" w:rsidRDefault="00D861CE" w:rsidP="00D861CE">
      <w:pPr>
        <w:pStyle w:val="a3"/>
        <w:jc w:val="center"/>
        <w:rPr>
          <w:b/>
          <w:sz w:val="24"/>
          <w:szCs w:val="24"/>
        </w:rPr>
      </w:pPr>
    </w:p>
    <w:p w:rsidR="00D861CE" w:rsidRDefault="00D861CE" w:rsidP="00D861CE">
      <w:pPr>
        <w:pStyle w:val="a3"/>
        <w:jc w:val="center"/>
        <w:rPr>
          <w:b/>
          <w:sz w:val="24"/>
          <w:szCs w:val="24"/>
        </w:rPr>
      </w:pPr>
    </w:p>
    <w:p w:rsidR="0080626C" w:rsidRPr="009C72AA" w:rsidRDefault="00283C79" w:rsidP="00D861CE">
      <w:pPr>
        <w:pStyle w:val="a3"/>
        <w:jc w:val="center"/>
        <w:rPr>
          <w:b/>
          <w:sz w:val="24"/>
          <w:szCs w:val="24"/>
        </w:rPr>
      </w:pPr>
      <w:r w:rsidRPr="009C72AA">
        <w:rPr>
          <w:b/>
          <w:sz w:val="24"/>
          <w:szCs w:val="24"/>
        </w:rPr>
        <w:t>Календарно - т</w:t>
      </w:r>
      <w:r w:rsidR="00D95599" w:rsidRPr="009C72AA">
        <w:rPr>
          <w:b/>
          <w:sz w:val="24"/>
          <w:szCs w:val="24"/>
        </w:rPr>
        <w:t>ематическ</w:t>
      </w:r>
      <w:r w:rsidR="00E96C0A" w:rsidRPr="009C72AA">
        <w:rPr>
          <w:b/>
          <w:sz w:val="24"/>
          <w:szCs w:val="24"/>
        </w:rPr>
        <w:t>ое</w:t>
      </w:r>
      <w:r w:rsidR="00D95599" w:rsidRPr="009C72AA">
        <w:rPr>
          <w:b/>
          <w:sz w:val="24"/>
          <w:szCs w:val="24"/>
        </w:rPr>
        <w:t xml:space="preserve">  план</w:t>
      </w:r>
      <w:r w:rsidR="00E96C0A" w:rsidRPr="009C72AA">
        <w:rPr>
          <w:b/>
          <w:sz w:val="24"/>
          <w:szCs w:val="24"/>
        </w:rPr>
        <w:t>ирование</w:t>
      </w:r>
    </w:p>
    <w:p w:rsidR="00C171F4" w:rsidRPr="009C72AA" w:rsidRDefault="00C171F4" w:rsidP="000261AB">
      <w:pPr>
        <w:pStyle w:val="a3"/>
        <w:jc w:val="center"/>
        <w:rPr>
          <w:b/>
          <w:sz w:val="24"/>
          <w:szCs w:val="24"/>
        </w:rPr>
      </w:pPr>
    </w:p>
    <w:tbl>
      <w:tblPr>
        <w:tblStyle w:val="a5"/>
        <w:tblW w:w="1530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850"/>
        <w:gridCol w:w="993"/>
        <w:gridCol w:w="2977"/>
        <w:gridCol w:w="9780"/>
      </w:tblGrid>
      <w:tr w:rsidR="003D7D8E" w:rsidRPr="009C72AA" w:rsidTr="002F2739">
        <w:trPr>
          <w:trHeight w:val="337"/>
        </w:trPr>
        <w:tc>
          <w:tcPr>
            <w:tcW w:w="567" w:type="dxa"/>
            <w:vMerge w:val="restart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№</w:t>
            </w:r>
          </w:p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п/п</w:t>
            </w:r>
          </w:p>
        </w:tc>
        <w:tc>
          <w:tcPr>
            <w:tcW w:w="1985" w:type="dxa"/>
            <w:gridSpan w:val="3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Дата</w:t>
            </w:r>
          </w:p>
        </w:tc>
        <w:tc>
          <w:tcPr>
            <w:tcW w:w="2977" w:type="dxa"/>
            <w:vMerge w:val="restart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Тема урока</w:t>
            </w:r>
          </w:p>
        </w:tc>
        <w:tc>
          <w:tcPr>
            <w:tcW w:w="9780" w:type="dxa"/>
            <w:vMerge w:val="restart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3D7D8E" w:rsidRPr="009C72AA" w:rsidTr="002F2739">
        <w:trPr>
          <w:trHeight w:val="486"/>
        </w:trPr>
        <w:tc>
          <w:tcPr>
            <w:tcW w:w="567" w:type="dxa"/>
            <w:vMerge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факт</w:t>
            </w:r>
          </w:p>
        </w:tc>
        <w:tc>
          <w:tcPr>
            <w:tcW w:w="2977" w:type="dxa"/>
            <w:vMerge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15309" w:type="dxa"/>
            <w:gridSpan w:val="6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b/>
                <w:bCs/>
                <w:caps/>
                <w:sz w:val="24"/>
                <w:szCs w:val="24"/>
              </w:rPr>
              <w:t xml:space="preserve">Числа  от 1  до  100. Нумерация </w:t>
            </w:r>
            <w:r w:rsidR="00D56E50">
              <w:rPr>
                <w:i/>
                <w:iCs/>
                <w:sz w:val="24"/>
                <w:szCs w:val="24"/>
              </w:rPr>
              <w:t>(24</w:t>
            </w:r>
            <w:r w:rsidRPr="009C72AA">
              <w:rPr>
                <w:i/>
                <w:iCs/>
                <w:sz w:val="24"/>
                <w:szCs w:val="24"/>
              </w:rPr>
              <w:t>ч</w:t>
            </w:r>
            <w:r w:rsidR="00D56E50">
              <w:rPr>
                <w:i/>
                <w:iCs/>
                <w:sz w:val="24"/>
                <w:szCs w:val="24"/>
              </w:rPr>
              <w:t>.</w:t>
            </w:r>
            <w:r w:rsidRPr="009C72AA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Числа от 1 до 20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Находить значения  выражений; решать простые задачи, воспроизводить по памяти таблицу сложения чисел в пределах 20 и использовать её при выполнении действия </w:t>
            </w:r>
            <w:r w:rsidRPr="009C72AA">
              <w:rPr>
                <w:iCs/>
                <w:sz w:val="24"/>
                <w:szCs w:val="24"/>
              </w:rPr>
              <w:t xml:space="preserve">сложения </w:t>
            </w:r>
            <w:r w:rsidRPr="009C72AA">
              <w:rPr>
                <w:sz w:val="24"/>
                <w:szCs w:val="24"/>
              </w:rPr>
              <w:t xml:space="preserve">и </w:t>
            </w:r>
            <w:r w:rsidRPr="009C72AA">
              <w:rPr>
                <w:iCs/>
                <w:sz w:val="24"/>
                <w:szCs w:val="24"/>
              </w:rPr>
              <w:t>вычитания</w:t>
            </w:r>
          </w:p>
        </w:tc>
      </w:tr>
      <w:tr w:rsidR="00D56E50" w:rsidRPr="009C72AA" w:rsidTr="002F2739">
        <w:tc>
          <w:tcPr>
            <w:tcW w:w="567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Числа от 1 до 20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Находить значения  выражений; решать простые задачи, воспроизводить по памяти таблицу сложения чисел в пределах 20 и использовать её при выполнении действия сложения и вычитания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Числа от 1 до 20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Находить значения  выражений; решать простые задачи, воспроизводить по памяти таблицу </w:t>
            </w:r>
            <w:r w:rsidRPr="009C72AA">
              <w:rPr>
                <w:sz w:val="24"/>
                <w:szCs w:val="24"/>
              </w:rPr>
              <w:lastRenderedPageBreak/>
              <w:t xml:space="preserve">сложения чисел в пределах 20 и использовать её при выполнении действий </w:t>
            </w:r>
            <w:r w:rsidRPr="009C72AA">
              <w:rPr>
                <w:iCs/>
                <w:sz w:val="24"/>
                <w:szCs w:val="24"/>
              </w:rPr>
              <w:t xml:space="preserve">сложения </w:t>
            </w:r>
            <w:r w:rsidRPr="009C72AA">
              <w:rPr>
                <w:sz w:val="24"/>
                <w:szCs w:val="24"/>
              </w:rPr>
              <w:t xml:space="preserve">и </w:t>
            </w:r>
            <w:r w:rsidRPr="009C72AA">
              <w:rPr>
                <w:iCs/>
                <w:sz w:val="24"/>
                <w:szCs w:val="24"/>
              </w:rPr>
              <w:t>вычитания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Десяток. Счёт десятками до 100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Узнает, что такое «десяток», как образуются числа, состоящие из  десятков, определять разрядный состав числа, складывать и вычитать числа ; решать простые задачи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Числа от 11 до 100. Образование и запись </w:t>
            </w:r>
            <w:r w:rsidR="00DA74E2">
              <w:rPr>
                <w:sz w:val="24"/>
                <w:szCs w:val="24"/>
              </w:rPr>
              <w:t>чисел</w:t>
            </w:r>
          </w:p>
        </w:tc>
        <w:tc>
          <w:tcPr>
            <w:tcW w:w="9780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Умеет </w:t>
            </w:r>
            <w:r w:rsidR="003D7D8E" w:rsidRPr="009C72AA">
              <w:rPr>
                <w:sz w:val="24"/>
                <w:szCs w:val="24"/>
              </w:rPr>
              <w:t xml:space="preserve"> считать в пределах 20  и выполнять соответствующие случаи вычитания; читать, записывать и</w:t>
            </w:r>
            <w:r w:rsidRPr="009C72AA">
              <w:rPr>
                <w:sz w:val="24"/>
                <w:szCs w:val="24"/>
              </w:rPr>
              <w:t xml:space="preserve"> </w:t>
            </w:r>
            <w:r w:rsidR="003D7D8E" w:rsidRPr="009C72AA">
              <w:rPr>
                <w:sz w:val="24"/>
                <w:szCs w:val="24"/>
              </w:rPr>
              <w:t>сравнивать числа в пределах 20; находить значение числового выражения в 1– 2 действия в пределах</w:t>
            </w:r>
            <w:r w:rsidRPr="009C72AA">
              <w:rPr>
                <w:sz w:val="24"/>
                <w:szCs w:val="24"/>
              </w:rPr>
              <w:t xml:space="preserve"> </w:t>
            </w:r>
            <w:r w:rsidR="003D7D8E" w:rsidRPr="009C72AA">
              <w:rPr>
                <w:sz w:val="24"/>
                <w:szCs w:val="24"/>
              </w:rPr>
              <w:t>10 (без скобок); решать задачи в одно действие на сложение и вычитание; решать задачи в одно действие на нахождение числа, которое на несколько единиц больше или меньше данного.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Порядок </w:t>
            </w:r>
            <w:r w:rsidR="00DA74E2">
              <w:rPr>
                <w:sz w:val="24"/>
                <w:szCs w:val="24"/>
              </w:rPr>
              <w:t>следования чисел при счете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Научиться записывать и читать числа от 21 до 99,  определять поместное значение цифр;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совершенствовать вычислительные навыки и умение сравнивать именованные числа; развивать логическое мышление и умение решать задачи.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b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Познакомится   с понятиями «однозначные» и «двузначные числа»; научиться  определять поместное значение цифр; совершенствовать вычислительные навыки и умение решать задачи.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Единица измерения длины – миллиметр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Познакомиться с новой единицей измерения длины – миллиметром; научится читать и записывать значения </w:t>
            </w:r>
            <w:r w:rsidRPr="009C72AA">
              <w:rPr>
                <w:i/>
                <w:iCs/>
                <w:sz w:val="24"/>
                <w:szCs w:val="24"/>
              </w:rPr>
              <w:t>длины</w:t>
            </w:r>
            <w:r w:rsidRPr="009C72AA">
              <w:rPr>
                <w:sz w:val="24"/>
                <w:szCs w:val="24"/>
              </w:rPr>
              <w:t>, используя изученные единицы измерения этой величины – миллиметр.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Единица измерения длины – миллиметр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Познакомиться с новой единицей измерения длины – миллиметром; научится читать и записывать значения </w:t>
            </w:r>
            <w:r w:rsidRPr="009C72AA">
              <w:rPr>
                <w:i/>
                <w:iCs/>
                <w:sz w:val="24"/>
                <w:szCs w:val="24"/>
              </w:rPr>
              <w:t>длины</w:t>
            </w:r>
            <w:r w:rsidRPr="009C72AA">
              <w:rPr>
                <w:sz w:val="24"/>
                <w:szCs w:val="24"/>
              </w:rPr>
              <w:t>, используя  изученные единицы измерения этой величины – миллиметр.</w:t>
            </w:r>
          </w:p>
        </w:tc>
      </w:tr>
      <w:tr w:rsidR="00D56E50" w:rsidRPr="009C72AA" w:rsidTr="002F2739">
        <w:tc>
          <w:tcPr>
            <w:tcW w:w="567" w:type="dxa"/>
          </w:tcPr>
          <w:p w:rsidR="00D56E50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Единица измерения длины – миллиметр</w:t>
            </w:r>
          </w:p>
        </w:tc>
        <w:tc>
          <w:tcPr>
            <w:tcW w:w="9780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Познакомиться с новой единицей измерения длины – миллиметром; научится читать и записывать значения длины, используя  изученные единицы измерения этой величины – миллиметр.</w:t>
            </w:r>
          </w:p>
        </w:tc>
      </w:tr>
      <w:tr w:rsidR="00DA74E2" w:rsidRPr="009C72AA" w:rsidTr="002F2739">
        <w:tc>
          <w:tcPr>
            <w:tcW w:w="567" w:type="dxa"/>
          </w:tcPr>
          <w:p w:rsidR="00DA74E2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A74E2" w:rsidRPr="00DA74E2" w:rsidRDefault="00F0103E" w:rsidP="000261AB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Вх</w:t>
            </w:r>
            <w:r w:rsidR="00DA2F9D">
              <w:rPr>
                <w:b/>
                <w:sz w:val="24"/>
                <w:szCs w:val="24"/>
              </w:rPr>
              <w:t xml:space="preserve">одная контрольная работа </w:t>
            </w:r>
          </w:p>
        </w:tc>
        <w:tc>
          <w:tcPr>
            <w:tcW w:w="9780" w:type="dxa"/>
          </w:tcPr>
          <w:p w:rsidR="00DA74E2" w:rsidRPr="00D56E50" w:rsidRDefault="00F0103E" w:rsidP="000261AB">
            <w:pPr>
              <w:pStyle w:val="a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Учащиеся научатся работать самостоятельно; соотносить свои знания с заданием, которое нужно выполнить; планировать ход работы; контролировать и оценивать свою работу и ее результат.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Наименьшее трёхзначное число. Сотня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cap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Название и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последовательность</w:t>
            </w:r>
            <w:r w:rsidRPr="009C72AA">
              <w:rPr>
                <w:caps/>
                <w:sz w:val="24"/>
                <w:szCs w:val="24"/>
              </w:rPr>
              <w:t xml:space="preserve">  </w:t>
            </w:r>
            <w:r w:rsidRPr="009C72AA">
              <w:rPr>
                <w:sz w:val="24"/>
                <w:szCs w:val="24"/>
              </w:rPr>
              <w:t>чисел от 0 до 100;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название и обозначение</w:t>
            </w:r>
            <w:r w:rsidRPr="009C72AA">
              <w:rPr>
                <w:caps/>
                <w:sz w:val="24"/>
                <w:szCs w:val="24"/>
              </w:rPr>
              <w:t xml:space="preserve">  </w:t>
            </w:r>
            <w:r w:rsidRPr="009C72AA">
              <w:rPr>
                <w:sz w:val="24"/>
                <w:szCs w:val="24"/>
              </w:rPr>
              <w:t>действий сложения и</w:t>
            </w:r>
          </w:p>
          <w:p w:rsidR="003D7D8E" w:rsidRPr="009C72AA" w:rsidRDefault="003D7D8E" w:rsidP="000261AB">
            <w:pPr>
              <w:pStyle w:val="a3"/>
              <w:rPr>
                <w:cap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вычитания; таблицу сложения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чисел в пределах 10 и соответствующие случаи вычитания;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уметь: считать в пределах 20;читать, записывать и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сравнивать числа в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 xml:space="preserve">пределах 20;находить </w:t>
            </w:r>
            <w:r w:rsidRPr="009C72AA">
              <w:rPr>
                <w:sz w:val="24"/>
                <w:szCs w:val="24"/>
              </w:rPr>
              <w:lastRenderedPageBreak/>
              <w:t>значение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числового выражения в 1– 2 действия в пределах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10 (без скобок);решать задачи в одно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действие на сложение и</w:t>
            </w:r>
            <w:r w:rsidRPr="009C72AA">
              <w:rPr>
                <w:caps/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вычитание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Познакомиться с новой единицей измерения длины  - метром,  научится сравнивать именованные числа, преобразовывать величины, решать задачи и выражения изученных видов.</w:t>
            </w:r>
          </w:p>
        </w:tc>
      </w:tr>
      <w:tr w:rsidR="00D56E50" w:rsidRPr="009C72AA" w:rsidTr="002F2739">
        <w:tc>
          <w:tcPr>
            <w:tcW w:w="567" w:type="dxa"/>
          </w:tcPr>
          <w:p w:rsidR="00D56E50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9780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Познакомиться с новой единицей измерения длины  - метром,  научится сравнивать именованные числа, преобразовывать величины, решать задачи и выражения изученных видов.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Сложение  </w:t>
            </w:r>
            <w:r w:rsidR="003D7D8E" w:rsidRPr="009C72AA">
              <w:rPr>
                <w:sz w:val="24"/>
                <w:szCs w:val="24"/>
              </w:rPr>
              <w:t xml:space="preserve">и вычитание вида </w:t>
            </w:r>
          </w:p>
          <w:p w:rsidR="003D7D8E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 30 + 5  , 35 – 30 , </w:t>
            </w:r>
            <w:r w:rsidR="003D7D8E" w:rsidRPr="009C72AA">
              <w:rPr>
                <w:sz w:val="24"/>
                <w:szCs w:val="24"/>
              </w:rPr>
              <w:t xml:space="preserve">35 – 5   </w:t>
            </w:r>
            <w:r w:rsidR="003D7D8E" w:rsidRPr="009C72AA">
              <w:rPr>
                <w:color w:val="FFFFFF"/>
                <w:sz w:val="24"/>
                <w:szCs w:val="24"/>
              </w:rPr>
              <w:t>1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Выполнять  сложение и вычитание вида 30 + 5, 35 – 5, 35 – 30;  научатся заменять двузначное число суммой разрядных слагаемых; вычитать из двузначного числа десятки или единицы;</w:t>
            </w:r>
          </w:p>
        </w:tc>
      </w:tr>
      <w:tr w:rsidR="00D56E50" w:rsidRPr="009C72AA" w:rsidTr="002F2739">
        <w:tc>
          <w:tcPr>
            <w:tcW w:w="567" w:type="dxa"/>
          </w:tcPr>
          <w:p w:rsidR="00D56E50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56E50" w:rsidRPr="00D56E50" w:rsidRDefault="00D56E50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Сложение </w:t>
            </w:r>
            <w:r w:rsidRPr="00D56E50">
              <w:rPr>
                <w:sz w:val="24"/>
                <w:szCs w:val="24"/>
              </w:rPr>
              <w:t xml:space="preserve">и вычитание вида </w:t>
            </w:r>
          </w:p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 xml:space="preserve"> 30 + 5  , 35 – 30 , 35 – 5   </w:t>
            </w:r>
          </w:p>
        </w:tc>
        <w:tc>
          <w:tcPr>
            <w:tcW w:w="9780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Выполнять  сложение и вычитание вида 30 + 5, 35 – 5, 35 – 30;  научатся заменять двузначное число суммой разрядных слагаемых; вычитать из двузначного числа десятки или единицы;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Замена двузначного числа суммой разрядных слагаемых</w:t>
            </w:r>
            <w:r w:rsidR="00D56E50">
              <w:rPr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(32=30+2)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Выполнять  сложение и вычитание, научатся заменять двузначное число суммой разрядных слагаемых;</w:t>
            </w:r>
            <w:r w:rsidR="00D56E50">
              <w:rPr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вычитать из двузначного числа десятки или единицы;</w:t>
            </w:r>
          </w:p>
        </w:tc>
      </w:tr>
      <w:tr w:rsidR="00D56E50" w:rsidRPr="009C72AA" w:rsidTr="002F2739">
        <w:tc>
          <w:tcPr>
            <w:tcW w:w="567" w:type="dxa"/>
          </w:tcPr>
          <w:p w:rsidR="00D56E50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Замена двузначного числа суммой разрядных слагаемых (32=30+2)</w:t>
            </w:r>
          </w:p>
        </w:tc>
        <w:tc>
          <w:tcPr>
            <w:tcW w:w="9780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Выполнять  сложение и вычитание, научатся заменять двузначное число суммой разрядных слагаемых; вычитать из двузначного числа десятки или единицы;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Единицы стоимости: копейка, рубль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Познакомятся с единицами стоимости – рублем и копейкой; научатся проводить расчет</w:t>
            </w:r>
            <w:r w:rsidR="00E043B6" w:rsidRPr="009C72AA">
              <w:rPr>
                <w:sz w:val="24"/>
                <w:szCs w:val="24"/>
              </w:rPr>
              <w:t xml:space="preserve"> монетами разного  достоинства, </w:t>
            </w:r>
            <w:r w:rsidRPr="009C72AA">
              <w:rPr>
                <w:sz w:val="24"/>
                <w:szCs w:val="24"/>
              </w:rPr>
              <w:t>выпо</w:t>
            </w:r>
            <w:r w:rsidR="00E043B6" w:rsidRPr="009C72AA">
              <w:rPr>
                <w:sz w:val="24"/>
                <w:szCs w:val="24"/>
              </w:rPr>
              <w:t xml:space="preserve">лнять  преобразования величин;  </w:t>
            </w:r>
            <w:r w:rsidRPr="009C72AA">
              <w:rPr>
                <w:sz w:val="24"/>
                <w:szCs w:val="24"/>
              </w:rPr>
              <w:t>совершенствовать вычислительные  навыки и умение решать задачи</w:t>
            </w:r>
          </w:p>
        </w:tc>
      </w:tr>
      <w:tr w:rsidR="00DA74E2" w:rsidRPr="009C72AA" w:rsidTr="002F2739">
        <w:tc>
          <w:tcPr>
            <w:tcW w:w="567" w:type="dxa"/>
          </w:tcPr>
          <w:p w:rsidR="00DA74E2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 w:rsidRPr="00DA74E2">
              <w:rPr>
                <w:sz w:val="24"/>
                <w:szCs w:val="24"/>
              </w:rPr>
              <w:t>Единицы стоимости: копейка, рубль</w:t>
            </w:r>
          </w:p>
        </w:tc>
        <w:tc>
          <w:tcPr>
            <w:tcW w:w="9780" w:type="dxa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 w:rsidRPr="00DA74E2">
              <w:rPr>
                <w:sz w:val="24"/>
                <w:szCs w:val="24"/>
              </w:rPr>
              <w:t>Познакомятся с единицами стоимости – рублем и копейкой; научатся проводить расчет монетами разного  достоинства, выполнять  преобразования величин;  совершенствовать вычислительные  навыки и умение решать задачи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 по теме «Числа от 1</w:t>
            </w:r>
            <w:r w:rsidR="00DA74E2">
              <w:rPr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до 20»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рассуждать и делать выводы; выполнять задания творческого и поискового характера; применять полученные  знания в измененных условиях; контролировать  и оценивать свою работу и результат</w:t>
            </w:r>
          </w:p>
        </w:tc>
      </w:tr>
      <w:tr w:rsidR="00D56E50" w:rsidRPr="009C72AA" w:rsidTr="002F2739">
        <w:tc>
          <w:tcPr>
            <w:tcW w:w="567" w:type="dxa"/>
          </w:tcPr>
          <w:p w:rsidR="00D56E50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Что узнали. Чему научились по теме «Числа от 1</w:t>
            </w:r>
            <w:r w:rsidR="00DA74E2">
              <w:rPr>
                <w:sz w:val="24"/>
                <w:szCs w:val="24"/>
              </w:rPr>
              <w:t xml:space="preserve"> </w:t>
            </w:r>
            <w:r w:rsidRPr="00D56E50">
              <w:rPr>
                <w:sz w:val="24"/>
                <w:szCs w:val="24"/>
              </w:rPr>
              <w:t>до 20»</w:t>
            </w:r>
          </w:p>
        </w:tc>
        <w:tc>
          <w:tcPr>
            <w:tcW w:w="9780" w:type="dxa"/>
          </w:tcPr>
          <w:p w:rsidR="00D56E50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 w:rsidRPr="00D56E50">
              <w:rPr>
                <w:sz w:val="24"/>
                <w:szCs w:val="24"/>
              </w:rPr>
              <w:t>Научатся рассуждать и делать выводы; выполнять задания творческого и поискового характера; применять полученные  знания в измененных условиях; контролировать  и оценивать свою работу и результат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716DE2" w:rsidRDefault="003D7D8E" w:rsidP="000261AB">
            <w:pPr>
              <w:pStyle w:val="a3"/>
              <w:rPr>
                <w:b/>
                <w:sz w:val="24"/>
                <w:szCs w:val="24"/>
              </w:rPr>
            </w:pPr>
            <w:r w:rsidRPr="00716DE2">
              <w:rPr>
                <w:b/>
                <w:sz w:val="24"/>
                <w:szCs w:val="24"/>
              </w:rPr>
              <w:t xml:space="preserve">Контрольная работа </w:t>
            </w:r>
            <w:r w:rsidR="00BF7941">
              <w:rPr>
                <w:b/>
                <w:sz w:val="24"/>
                <w:szCs w:val="24"/>
              </w:rPr>
              <w:t>№1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</w:t>
            </w:r>
          </w:p>
        </w:tc>
      </w:tr>
      <w:tr w:rsidR="00DA74E2" w:rsidRPr="009C72AA" w:rsidTr="002F2739">
        <w:tc>
          <w:tcPr>
            <w:tcW w:w="567" w:type="dxa"/>
          </w:tcPr>
          <w:p w:rsidR="00DA74E2" w:rsidRDefault="00DA74E2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A74E2" w:rsidRPr="00DA74E2" w:rsidRDefault="00DA74E2" w:rsidP="000261AB">
            <w:pPr>
              <w:pStyle w:val="a3"/>
              <w:rPr>
                <w:sz w:val="24"/>
                <w:szCs w:val="24"/>
              </w:rPr>
            </w:pPr>
            <w:r w:rsidRPr="00DA74E2">
              <w:rPr>
                <w:sz w:val="24"/>
                <w:szCs w:val="24"/>
              </w:rPr>
              <w:t>Анализ контро</w:t>
            </w:r>
            <w:r w:rsidR="00432D9E">
              <w:rPr>
                <w:sz w:val="24"/>
                <w:szCs w:val="24"/>
              </w:rPr>
              <w:t>льной работы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DA74E2" w:rsidRPr="009C72AA" w:rsidRDefault="00DA74E2" w:rsidP="000261AB">
            <w:pPr>
              <w:pStyle w:val="a3"/>
              <w:rPr>
                <w:sz w:val="24"/>
                <w:szCs w:val="24"/>
              </w:rPr>
            </w:pPr>
            <w:r w:rsidRPr="00DA74E2">
              <w:rPr>
                <w:sz w:val="24"/>
                <w:szCs w:val="24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</w:t>
            </w:r>
          </w:p>
        </w:tc>
      </w:tr>
      <w:tr w:rsidR="003D7D8E" w:rsidRPr="009C72AA" w:rsidTr="002F2739">
        <w:tc>
          <w:tcPr>
            <w:tcW w:w="15309" w:type="dxa"/>
            <w:gridSpan w:val="6"/>
            <w:tcBorders>
              <w:right w:val="single" w:sz="4" w:space="0" w:color="auto"/>
            </w:tcBorders>
          </w:tcPr>
          <w:p w:rsidR="003D7D8E" w:rsidRPr="009C72AA" w:rsidRDefault="00432D9E" w:rsidP="000261AB">
            <w:pPr>
              <w:pStyle w:val="a3"/>
              <w:jc w:val="center"/>
              <w:rPr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 xml:space="preserve">Числа </w:t>
            </w:r>
            <w:r w:rsidR="003D7D8E" w:rsidRPr="009C72AA">
              <w:rPr>
                <w:b/>
                <w:bCs/>
                <w:caps/>
                <w:sz w:val="24"/>
                <w:szCs w:val="24"/>
              </w:rPr>
              <w:t>от  1  до  100. Сложение  и  вычитание</w:t>
            </w:r>
            <w:r w:rsidR="003D7D8E" w:rsidRPr="009C72A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D7D8E" w:rsidRPr="009C72AA">
              <w:rPr>
                <w:i/>
                <w:iCs/>
                <w:sz w:val="24"/>
                <w:szCs w:val="24"/>
              </w:rPr>
              <w:t>(16 ч)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60871" w:rsidRPr="009C72AA">
              <w:rPr>
                <w:sz w:val="24"/>
                <w:szCs w:val="24"/>
              </w:rPr>
              <w:t>/1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Задачи, обратные данной 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узнавать и составлять обратные задачи; применять полученные  ранее знания в изменённых условиях; рассуждать и делать выводы; контролировать  и оценивать свою работу и её результат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60871" w:rsidRPr="009C72AA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задач на нахождение неизвестного уменьшаемого и вычитаемого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 решать задачи на нахождение неизвест</w:t>
            </w:r>
            <w:r w:rsidR="00E043B6" w:rsidRPr="009C72AA">
              <w:rPr>
                <w:sz w:val="24"/>
                <w:szCs w:val="24"/>
              </w:rPr>
              <w:t xml:space="preserve">ного вычитаемого, уменьшаемого; </w:t>
            </w:r>
            <w:r w:rsidRPr="009C72AA">
              <w:rPr>
                <w:sz w:val="24"/>
                <w:szCs w:val="24"/>
              </w:rPr>
              <w:t>совершенствовать вычислительные навыки, преобразовывать величины ,умение сравнивать; различать геом</w:t>
            </w:r>
            <w:r w:rsidR="00E043B6" w:rsidRPr="009C72AA">
              <w:rPr>
                <w:sz w:val="24"/>
                <w:szCs w:val="24"/>
              </w:rPr>
              <w:t>етрические фигуры и называть их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D56E50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60871" w:rsidRPr="009C72AA">
              <w:rPr>
                <w:sz w:val="24"/>
                <w:szCs w:val="24"/>
              </w:rPr>
              <w:t>/3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Схематический чертеж  к текстовой задаче.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Выполнять краткую запись задачи, схематический рисунок научатся  решать задачи на нахождение неизвестного уменьшаемого; совершенствовать вычислительные навыки, умение сравнивать; различать геометрические фигуры и называть их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60871" w:rsidRPr="009C72AA">
              <w:rPr>
                <w:sz w:val="24"/>
                <w:szCs w:val="24"/>
              </w:rPr>
              <w:t>/4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задач на нахождение неизвестного уменьшаемого и вычитаемого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Выполнять краткую запись задачи, схематический рисунок научатся  решать задачи на нахождение неизвестного уменьшаемого; совершенствовать вычислительные навыки, умение сравнивать; различать геометрические фигуры и называть их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60871" w:rsidRPr="009C72AA">
              <w:rPr>
                <w:sz w:val="24"/>
                <w:szCs w:val="24"/>
              </w:rPr>
              <w:t>/5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Час. Минута. Определение времени по часам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новой величиной; представление о единицах времени – часе и минуте; совершенствовать вычислительные навыки и умение решать задачи;  умение наблюдать, сравнивать и делать выводы.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60871" w:rsidRPr="009C72AA">
              <w:rPr>
                <w:sz w:val="24"/>
                <w:szCs w:val="24"/>
              </w:rPr>
              <w:t>/6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Длина ломаной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двумя спосо</w:t>
            </w:r>
            <w:r w:rsidR="00E043B6" w:rsidRPr="009C72AA">
              <w:rPr>
                <w:sz w:val="24"/>
                <w:szCs w:val="24"/>
              </w:rPr>
              <w:t xml:space="preserve">бами нахождения длины ломаной;  </w:t>
            </w:r>
            <w:r w:rsidRPr="009C72AA">
              <w:rPr>
                <w:sz w:val="24"/>
                <w:szCs w:val="24"/>
              </w:rPr>
              <w:t>умения сравнивать и преобразовывать величины; совершенствовать вычислительные навыки.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60871" w:rsidRPr="009C72AA">
              <w:rPr>
                <w:sz w:val="24"/>
                <w:szCs w:val="24"/>
              </w:rPr>
              <w:t>/7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Длина ломаной. Закрепление</w:t>
            </w:r>
          </w:p>
        </w:tc>
        <w:tc>
          <w:tcPr>
            <w:tcW w:w="9780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</w:t>
            </w:r>
            <w:r w:rsidR="003D7D8E" w:rsidRPr="009C72AA">
              <w:rPr>
                <w:sz w:val="24"/>
                <w:szCs w:val="24"/>
              </w:rPr>
              <w:t>аходить длину лом</w:t>
            </w:r>
            <w:r w:rsidR="00E043B6" w:rsidRPr="009C72AA">
              <w:rPr>
                <w:sz w:val="24"/>
                <w:szCs w:val="24"/>
              </w:rPr>
              <w:t xml:space="preserve">аной  линии; определять  время; </w:t>
            </w:r>
            <w:r w:rsidR="003D7D8E" w:rsidRPr="009C72AA">
              <w:rPr>
                <w:sz w:val="24"/>
                <w:szCs w:val="24"/>
              </w:rPr>
              <w:t>использовать графические модели при решении задач; слушать собеседника и вести диал</w:t>
            </w:r>
            <w:r w:rsidR="00E043B6" w:rsidRPr="009C72AA">
              <w:rPr>
                <w:sz w:val="24"/>
                <w:szCs w:val="24"/>
              </w:rPr>
              <w:t>ог, оценивать себя и товарищей.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F60871" w:rsidRPr="009C72AA">
              <w:rPr>
                <w:sz w:val="24"/>
                <w:szCs w:val="24"/>
              </w:rPr>
              <w:t>/8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Порядок выполнения  действий.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Скобки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понятиями «выражение», «значение выражения»; совершенствовать вычислительные навыки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  <w:r w:rsidR="00F60871" w:rsidRPr="009C72AA">
              <w:rPr>
                <w:sz w:val="24"/>
                <w:szCs w:val="24"/>
              </w:rPr>
              <w:t>/9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Числовые выражения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порядком выполнения действий при вычислении; умения находить з</w:t>
            </w:r>
            <w:r w:rsidR="00E043B6" w:rsidRPr="009C72AA">
              <w:rPr>
                <w:sz w:val="24"/>
                <w:szCs w:val="24"/>
              </w:rPr>
              <w:t xml:space="preserve">начения выражений со скобками;  </w:t>
            </w:r>
            <w:r w:rsidRPr="009C72AA">
              <w:rPr>
                <w:sz w:val="24"/>
                <w:szCs w:val="24"/>
              </w:rPr>
              <w:t>умение решать текстовые задачи и задачи логического характера; совершенствовать вычислительные навыки.</w:t>
            </w:r>
          </w:p>
        </w:tc>
      </w:tr>
      <w:tr w:rsidR="003D7D8E" w:rsidRPr="009C72AA" w:rsidTr="002F2739">
        <w:tc>
          <w:tcPr>
            <w:tcW w:w="567" w:type="dxa"/>
          </w:tcPr>
          <w:p w:rsidR="00F60871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F60871" w:rsidRPr="009C72AA">
              <w:rPr>
                <w:sz w:val="24"/>
                <w:szCs w:val="24"/>
              </w:rPr>
              <w:t>/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bCs/>
                <w:sz w:val="24"/>
                <w:szCs w:val="24"/>
              </w:rPr>
              <w:t>Сравнивать числовые выражения;</w:t>
            </w:r>
            <w:r w:rsidRPr="009C72AA">
              <w:rPr>
                <w:sz w:val="24"/>
                <w:szCs w:val="24"/>
              </w:rPr>
              <w:t xml:space="preserve"> совершенствовать вычислительные навыки и умение решать задачи;  умения выполнять задания  логического характера.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F60871" w:rsidRPr="009C72AA">
              <w:rPr>
                <w:sz w:val="24"/>
                <w:szCs w:val="24"/>
              </w:rPr>
              <w:t>/</w:t>
            </w:r>
          </w:p>
          <w:p w:rsidR="003D7D8E" w:rsidRPr="009C72AA" w:rsidRDefault="00F60871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Периметр многоугольника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понят</w:t>
            </w:r>
            <w:r w:rsidR="00E043B6" w:rsidRPr="009C72AA">
              <w:rPr>
                <w:sz w:val="24"/>
                <w:szCs w:val="24"/>
              </w:rPr>
              <w:t xml:space="preserve">ием «периметр многоугольника». </w:t>
            </w:r>
            <w:r w:rsidRPr="009C72AA">
              <w:rPr>
                <w:sz w:val="24"/>
                <w:szCs w:val="24"/>
              </w:rPr>
              <w:t>Умение находить  периметр многоугольника; слушать собеседника и вести диалог; оценивать себя и товарищей; выбирать способы действий; соотносить свои задания с заданием, которое нужно выполнить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F60871" w:rsidRPr="009C72AA">
              <w:rPr>
                <w:sz w:val="24"/>
                <w:szCs w:val="24"/>
              </w:rPr>
              <w:t>/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Свойства сложения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переместительным свойством сложения; совершенствовать навыки практического применения переместительного свойства сложения;</w:t>
            </w:r>
            <w:r w:rsidR="00E043B6" w:rsidRPr="009C72AA">
              <w:rPr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 xml:space="preserve">вычислительные навыки и умения решать </w:t>
            </w:r>
            <w:r w:rsidR="00E043B6" w:rsidRPr="009C72AA">
              <w:rPr>
                <w:sz w:val="24"/>
                <w:szCs w:val="24"/>
              </w:rPr>
              <w:t xml:space="preserve">текстовые   </w:t>
            </w:r>
            <w:r w:rsidRPr="009C72AA">
              <w:rPr>
                <w:sz w:val="24"/>
                <w:szCs w:val="24"/>
              </w:rPr>
              <w:t>задачи; развивать логическое мышление, внимание.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F60871" w:rsidRPr="009C72AA">
              <w:rPr>
                <w:sz w:val="24"/>
                <w:szCs w:val="24"/>
              </w:rPr>
              <w:t>/</w:t>
            </w:r>
          </w:p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переместительного и сочетательного свойств сложения для рационализации вычислений 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переместительным свойством сложения; совершенствовать навыки практического применения перем</w:t>
            </w:r>
            <w:r w:rsidR="00E043B6" w:rsidRPr="009C72AA">
              <w:rPr>
                <w:sz w:val="24"/>
                <w:szCs w:val="24"/>
              </w:rPr>
              <w:t xml:space="preserve">естительного свойства сложения;  </w:t>
            </w:r>
            <w:r w:rsidRPr="009C72AA">
              <w:rPr>
                <w:sz w:val="24"/>
                <w:szCs w:val="24"/>
              </w:rPr>
              <w:t>вычислительные н</w:t>
            </w:r>
            <w:r w:rsidR="00E043B6" w:rsidRPr="009C72AA">
              <w:rPr>
                <w:sz w:val="24"/>
                <w:szCs w:val="24"/>
              </w:rPr>
              <w:t xml:space="preserve">авыки и умения решать текстовые   </w:t>
            </w:r>
            <w:r w:rsidRPr="009C72AA">
              <w:rPr>
                <w:sz w:val="24"/>
                <w:szCs w:val="24"/>
              </w:rPr>
              <w:t>задачи; развивать логическое мышление, внимание.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F60871" w:rsidRPr="009C72AA">
              <w:rPr>
                <w:sz w:val="24"/>
                <w:szCs w:val="24"/>
              </w:rPr>
              <w:t>/</w:t>
            </w:r>
          </w:p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Что узнали. Чему научились.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b/>
                <w:i/>
                <w:color w:val="000000"/>
                <w:sz w:val="24"/>
                <w:szCs w:val="24"/>
              </w:rPr>
              <w:t>Проект:</w:t>
            </w:r>
            <w:r w:rsidRPr="009C72AA">
              <w:rPr>
                <w:color w:val="000000"/>
                <w:sz w:val="24"/>
                <w:szCs w:val="24"/>
              </w:rPr>
              <w:t xml:space="preserve"> «Математика вокруг нас. Узоры на посуде»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b/>
                <w:bC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Подготовка к выполнению проекта; развитие интереса к математике.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F60871" w:rsidRPr="009C72AA">
              <w:rPr>
                <w:sz w:val="24"/>
                <w:szCs w:val="24"/>
              </w:rPr>
              <w:t>/</w:t>
            </w:r>
          </w:p>
          <w:p w:rsidR="003D7D8E" w:rsidRPr="009C72AA" w:rsidRDefault="00F60871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b/>
                <w:sz w:val="24"/>
                <w:szCs w:val="24"/>
              </w:rPr>
            </w:pPr>
            <w:r w:rsidRPr="009C72AA">
              <w:rPr>
                <w:b/>
                <w:sz w:val="24"/>
                <w:szCs w:val="24"/>
              </w:rPr>
              <w:t xml:space="preserve">Контрольная работа </w:t>
            </w:r>
            <w:r w:rsidR="00BF7941">
              <w:rPr>
                <w:b/>
                <w:sz w:val="24"/>
                <w:szCs w:val="24"/>
              </w:rPr>
              <w:t>№2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b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F60871" w:rsidRPr="009C72AA">
              <w:rPr>
                <w:sz w:val="24"/>
                <w:szCs w:val="24"/>
              </w:rPr>
              <w:t>/</w:t>
            </w:r>
          </w:p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Работа над ошибками. Повторение. Что узнали. Чему научились по теме «Числа от1 до 100. Сложение и вычитание».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Применять умения и навыки, полученные на предыдущих уроках.</w:t>
            </w:r>
          </w:p>
        </w:tc>
      </w:tr>
      <w:tr w:rsidR="003D7D8E" w:rsidRPr="009C72AA" w:rsidTr="002F2739">
        <w:tc>
          <w:tcPr>
            <w:tcW w:w="15309" w:type="dxa"/>
            <w:gridSpan w:val="6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caps/>
                <w:sz w:val="24"/>
                <w:szCs w:val="24"/>
              </w:rPr>
            </w:pPr>
            <w:r w:rsidRPr="009C72AA">
              <w:rPr>
                <w:b/>
                <w:bCs/>
                <w:caps/>
                <w:sz w:val="24"/>
                <w:szCs w:val="24"/>
              </w:rPr>
              <w:t xml:space="preserve">Сложение  и  вычитание  (устные  вычисления) </w:t>
            </w:r>
            <w:r w:rsidR="002A4DBC" w:rsidRPr="009C72AA">
              <w:rPr>
                <w:b/>
                <w:i/>
                <w:iCs/>
                <w:sz w:val="24"/>
                <w:szCs w:val="24"/>
              </w:rPr>
              <w:t>(34</w:t>
            </w:r>
            <w:r w:rsidRPr="009C72AA">
              <w:rPr>
                <w:b/>
                <w:i/>
                <w:iCs/>
                <w:sz w:val="24"/>
                <w:szCs w:val="24"/>
              </w:rPr>
              <w:t xml:space="preserve"> ч)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F60871" w:rsidRPr="009C72AA">
              <w:rPr>
                <w:sz w:val="24"/>
                <w:szCs w:val="24"/>
              </w:rPr>
              <w:t>/</w:t>
            </w:r>
            <w:r w:rsidR="00F60871" w:rsidRPr="009C72A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Подготовка к изучению </w:t>
            </w:r>
            <w:r w:rsidRPr="009C72AA">
              <w:rPr>
                <w:sz w:val="24"/>
                <w:szCs w:val="24"/>
              </w:rPr>
              <w:lastRenderedPageBreak/>
              <w:t>устных приёмов сложения и вычитания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jc w:val="both"/>
              <w:rPr>
                <w:caps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 xml:space="preserve">Научатся  применять правила сложения и вычитания при устных вычислениях; планировать, </w:t>
            </w:r>
            <w:r w:rsidRPr="009C72AA">
              <w:rPr>
                <w:sz w:val="24"/>
                <w:szCs w:val="24"/>
              </w:rPr>
              <w:lastRenderedPageBreak/>
              <w:t>контролировать и оценивать учебные действия в соответствии с поставленной задачей  и условиями её выполнения; выбирать способы действий; соотносить свои знания с заданием, которое нужно выполнить; оценивать себя и товарищей.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  <w:r w:rsidR="00F60871" w:rsidRPr="009C72AA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</w:t>
            </w:r>
            <w:r w:rsidR="00E043B6" w:rsidRPr="009C72AA">
              <w:rPr>
                <w:sz w:val="24"/>
                <w:szCs w:val="24"/>
              </w:rPr>
              <w:t>мы вычислений для случаев вида  36 + 2  ,</w:t>
            </w:r>
            <w:r w:rsidRPr="009C72AA">
              <w:rPr>
                <w:sz w:val="24"/>
                <w:szCs w:val="24"/>
              </w:rPr>
              <w:t>36 + 20 ,</w:t>
            </w:r>
            <w:r w:rsidR="001014E6" w:rsidRPr="009C72AA">
              <w:rPr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60 + 18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приёмо</w:t>
            </w:r>
            <w:r w:rsidR="00E043B6" w:rsidRPr="009C72AA">
              <w:rPr>
                <w:sz w:val="24"/>
                <w:szCs w:val="24"/>
              </w:rPr>
              <w:t xml:space="preserve">м вычислений вида 36+2, 36+20;  </w:t>
            </w:r>
            <w:r w:rsidRPr="009C72AA">
              <w:rPr>
                <w:sz w:val="24"/>
                <w:szCs w:val="24"/>
              </w:rPr>
              <w:t>совершенствовать вычислительные навыки и умения решать задачи; развивать внимание и логическое мышление.</w:t>
            </w:r>
          </w:p>
        </w:tc>
      </w:tr>
      <w:tr w:rsidR="001014E6" w:rsidRPr="009C72AA" w:rsidTr="00482F83">
        <w:trPr>
          <w:trHeight w:val="838"/>
        </w:trPr>
        <w:tc>
          <w:tcPr>
            <w:tcW w:w="567" w:type="dxa"/>
          </w:tcPr>
          <w:p w:rsidR="001014E6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1014E6" w:rsidRPr="009C72AA">
              <w:rPr>
                <w:sz w:val="24"/>
                <w:szCs w:val="24"/>
              </w:rPr>
              <w:t>/3</w:t>
            </w:r>
          </w:p>
        </w:tc>
        <w:tc>
          <w:tcPr>
            <w:tcW w:w="992" w:type="dxa"/>
            <w:gridSpan w:val="2"/>
          </w:tcPr>
          <w:p w:rsidR="001014E6" w:rsidRPr="009C72AA" w:rsidRDefault="001014E6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014E6" w:rsidRPr="009C72AA" w:rsidRDefault="001014E6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014E6" w:rsidRPr="009C72AA" w:rsidRDefault="001014E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вычислений для случаев вида 36-2,36-20</w:t>
            </w:r>
          </w:p>
        </w:tc>
        <w:tc>
          <w:tcPr>
            <w:tcW w:w="9780" w:type="dxa"/>
          </w:tcPr>
          <w:p w:rsidR="001014E6" w:rsidRPr="009C72AA" w:rsidRDefault="001014E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использовать приём вычислений вида 36-2, 36-20;  умение решать задачи; развивать внимание и логическое мышление.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1A0B45" w:rsidRPr="009C72AA">
              <w:rPr>
                <w:sz w:val="24"/>
                <w:szCs w:val="24"/>
              </w:rPr>
              <w:t>/</w:t>
            </w:r>
            <w:r w:rsidR="00482F83" w:rsidRPr="009C72A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</w:t>
            </w:r>
            <w:r w:rsidR="00E043B6" w:rsidRPr="009C72AA">
              <w:rPr>
                <w:sz w:val="24"/>
                <w:szCs w:val="24"/>
              </w:rPr>
              <w:t xml:space="preserve">иём вычисления для случаев вида  </w:t>
            </w:r>
            <w:r w:rsidRPr="009C72AA">
              <w:rPr>
                <w:sz w:val="24"/>
                <w:szCs w:val="24"/>
              </w:rPr>
              <w:t>26 + 4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Использование приёма устных вычислени</w:t>
            </w:r>
            <w:r w:rsidR="00E043B6" w:rsidRPr="009C72AA">
              <w:rPr>
                <w:sz w:val="24"/>
                <w:szCs w:val="24"/>
              </w:rPr>
              <w:t xml:space="preserve">й вида 26+4; </w:t>
            </w:r>
            <w:r w:rsidRPr="009C72AA">
              <w:rPr>
                <w:sz w:val="24"/>
                <w:szCs w:val="24"/>
              </w:rPr>
              <w:t xml:space="preserve">совершенствовать вычислительные навыки и умение решать задачи; развивать </w:t>
            </w:r>
            <w:r w:rsidR="00E043B6" w:rsidRPr="009C72AA">
              <w:rPr>
                <w:sz w:val="24"/>
                <w:szCs w:val="24"/>
              </w:rPr>
              <w:t>внимание и логическое мышление.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1A0B45" w:rsidRPr="009C72AA">
              <w:rPr>
                <w:sz w:val="24"/>
                <w:szCs w:val="24"/>
              </w:rPr>
              <w:t>/</w:t>
            </w:r>
            <w:r w:rsidR="00482F83" w:rsidRPr="009C72A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</w:t>
            </w:r>
            <w:r w:rsidR="00E043B6" w:rsidRPr="009C72AA">
              <w:rPr>
                <w:sz w:val="24"/>
                <w:szCs w:val="24"/>
              </w:rPr>
              <w:t xml:space="preserve">ём вычисления для случаев вида </w:t>
            </w:r>
            <w:r w:rsidRPr="009C72AA">
              <w:rPr>
                <w:sz w:val="24"/>
                <w:szCs w:val="24"/>
              </w:rPr>
              <w:t>30 – 7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Научатся применять правила сложения и вычитания при устных вычислениях; планировать, контролировать и оценивать учебные действия в соответствии с поставленной  задачей и условиями её выполнения выбирать способы  действий; соотносить свои знания с заданием, которое нужно выполнить ;оценивать себя и товарищей. Ознакомление с приёмом вычислений вида 30-7;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1A0B45" w:rsidRPr="009C72AA">
              <w:rPr>
                <w:sz w:val="24"/>
                <w:szCs w:val="24"/>
              </w:rPr>
              <w:t>/</w:t>
            </w:r>
            <w:r w:rsidR="00482F83" w:rsidRPr="009C72A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</w:t>
            </w:r>
            <w:r w:rsidR="00E043B6" w:rsidRPr="009C72AA">
              <w:rPr>
                <w:sz w:val="24"/>
                <w:szCs w:val="24"/>
              </w:rPr>
              <w:t xml:space="preserve">ём вычисления для случаев вида  </w:t>
            </w:r>
            <w:r w:rsidRPr="009C72AA">
              <w:rPr>
                <w:sz w:val="24"/>
                <w:szCs w:val="24"/>
              </w:rPr>
              <w:t>60 – 24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 приёмом вычислений вида 60-24; Научатся применять правила сложения и вы</w:t>
            </w:r>
            <w:r w:rsidR="00E043B6" w:rsidRPr="009C72AA">
              <w:rPr>
                <w:sz w:val="24"/>
                <w:szCs w:val="24"/>
              </w:rPr>
              <w:t>читания  при устных вычислениях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1A0B45" w:rsidRPr="009C72AA">
              <w:rPr>
                <w:sz w:val="24"/>
                <w:szCs w:val="24"/>
              </w:rPr>
              <w:t>/</w:t>
            </w:r>
            <w:r w:rsidR="00482F83" w:rsidRPr="009C72A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 текстовых задач. Запись решения в виде выражения.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решать задачи на нахождение суммы; совершенствовать вычислительные навыки и умение сравнивать; развивать логическое мышление. выполнять краткую запись задачи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1A0B45" w:rsidRPr="009C72AA">
              <w:rPr>
                <w:sz w:val="24"/>
                <w:szCs w:val="24"/>
              </w:rPr>
              <w:t>/</w:t>
            </w:r>
            <w:r w:rsidR="00482F83" w:rsidRPr="009C72A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задач в 1-2 действия.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решать задачи на нахождение суммы; совершенствовать вычислительные навыки и умение сравнивать; развивать логическое мышление.</w:t>
            </w:r>
          </w:p>
        </w:tc>
      </w:tr>
      <w:tr w:rsidR="003D7D8E" w:rsidRPr="009C72AA" w:rsidTr="002F2739">
        <w:tc>
          <w:tcPr>
            <w:tcW w:w="567" w:type="dxa"/>
          </w:tcPr>
          <w:p w:rsidR="001A0B45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1A0B45" w:rsidRPr="009C72AA">
              <w:rPr>
                <w:sz w:val="24"/>
                <w:szCs w:val="24"/>
              </w:rPr>
              <w:t>/</w:t>
            </w:r>
          </w:p>
          <w:p w:rsidR="003D7D8E" w:rsidRPr="009C72AA" w:rsidRDefault="00482F83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 задач. Запись решения в виде выражения.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решать задачи на нахождение суммы; совершенствовать вычислительные навыки и умение сравнивать; развивать логическое мышление. выполнять краткую запись задачи</w:t>
            </w:r>
          </w:p>
        </w:tc>
      </w:tr>
      <w:tr w:rsidR="003D7D8E" w:rsidRPr="009C72AA" w:rsidTr="002F2739">
        <w:tc>
          <w:tcPr>
            <w:tcW w:w="567" w:type="dxa"/>
          </w:tcPr>
          <w:p w:rsidR="001A0B45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A0B45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482F83" w:rsidRPr="009C72A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Приём вычисления для случаев вида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26 + 7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 применять правила сложения и вычитания при устных вычислениях; планировать, контролировать и оценивать учебные действия в соответствии с поставленной задачей  и условиями её выполнения; выбирать способы действий; соотносить свои знания с заданием, которое нужно выполнить; оценивать себя и товарищей.</w:t>
            </w:r>
          </w:p>
        </w:tc>
      </w:tr>
      <w:tr w:rsidR="003D7D8E" w:rsidRPr="009C72AA" w:rsidTr="002F2739">
        <w:tc>
          <w:tcPr>
            <w:tcW w:w="567" w:type="dxa"/>
          </w:tcPr>
          <w:p w:rsidR="001A0B45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</w:t>
            </w:r>
            <w:r w:rsidR="001A0B45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482F83" w:rsidRPr="009C72A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</w:t>
            </w:r>
            <w:r w:rsidR="00E043B6" w:rsidRPr="009C72AA">
              <w:rPr>
                <w:sz w:val="24"/>
                <w:szCs w:val="24"/>
              </w:rPr>
              <w:t xml:space="preserve">иём вычисления для случаев вида  </w:t>
            </w:r>
            <w:r w:rsidRPr="009C72AA">
              <w:rPr>
                <w:sz w:val="24"/>
                <w:szCs w:val="24"/>
              </w:rPr>
              <w:t>35 – 7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Ознакомление с</w:t>
            </w:r>
            <w:r w:rsidR="00E043B6" w:rsidRPr="009C72AA">
              <w:rPr>
                <w:sz w:val="24"/>
                <w:szCs w:val="24"/>
              </w:rPr>
              <w:t xml:space="preserve"> приёмом вычислений вида 35-7; </w:t>
            </w:r>
            <w:r w:rsidRPr="009C72AA">
              <w:rPr>
                <w:sz w:val="24"/>
                <w:szCs w:val="24"/>
              </w:rPr>
              <w:t xml:space="preserve">совершенствовать вычислительные навыки и умение решать задачи; развивать </w:t>
            </w:r>
            <w:r w:rsidR="00E043B6" w:rsidRPr="009C72AA">
              <w:rPr>
                <w:sz w:val="24"/>
                <w:szCs w:val="24"/>
              </w:rPr>
              <w:t>внимание и логическое мышление.</w:t>
            </w:r>
          </w:p>
        </w:tc>
      </w:tr>
      <w:tr w:rsidR="003D7D8E" w:rsidRPr="009C72AA" w:rsidTr="002F2739">
        <w:tc>
          <w:tcPr>
            <w:tcW w:w="567" w:type="dxa"/>
          </w:tcPr>
          <w:p w:rsidR="001A0B45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1A0B45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482F83" w:rsidRPr="009C72A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Устные   приемы сложения и вычитания чисел в пределах 100.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применять приемы сложения и вычитания при устных вычислениях; планировать, контролировать и оценивать учебные действия в соответствии с поставленной задачей и условиями её выполнения; выбирать способы действий; соотносить  свои знания с заданием, которое нужно выполнить; оценивать себя и товарищей</w:t>
            </w:r>
          </w:p>
        </w:tc>
      </w:tr>
      <w:tr w:rsidR="003D7D8E" w:rsidRPr="009C72AA" w:rsidTr="002F2739">
        <w:tc>
          <w:tcPr>
            <w:tcW w:w="567" w:type="dxa"/>
          </w:tcPr>
          <w:p w:rsidR="001A0B45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1A0B45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482F83" w:rsidRPr="009C72A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Закрепление устных приемов сложения и вычитания чисел в пределах 100.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применять приемы сложения и вычитания при устных вычислениях; планировать, контролировать и оценивать учебные действия в соответствии с поставленной задачей и условиями её выполнения; выбирать способы действий; соотносить  свои знания с заданием, которое нужно выполнить; оценивать себя и товарищей</w:t>
            </w:r>
          </w:p>
        </w:tc>
      </w:tr>
      <w:tr w:rsidR="00ED1EBE" w:rsidRPr="009C72AA" w:rsidTr="002F2739">
        <w:tc>
          <w:tcPr>
            <w:tcW w:w="567" w:type="dxa"/>
          </w:tcPr>
          <w:p w:rsidR="001A0B45" w:rsidRPr="009C72AA" w:rsidRDefault="00204C87" w:rsidP="000261A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1A0B45" w:rsidRPr="009C72AA">
              <w:rPr>
                <w:sz w:val="24"/>
                <w:szCs w:val="24"/>
              </w:rPr>
              <w:t>/</w:t>
            </w:r>
          </w:p>
          <w:p w:rsidR="00ED1EBE" w:rsidRPr="009C72AA" w:rsidRDefault="00860488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1" o:spid="_x0000_s1026" type="#_x0000_t32" style="position:absolute;left:0;text-align:left;margin-left:-5.9pt;margin-top:55.35pt;width:0;height:26.2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"/>
              </w:pict>
            </w:r>
            <w:r w:rsidR="001A0B45" w:rsidRPr="009C72AA">
              <w:rPr>
                <w:sz w:val="24"/>
                <w:szCs w:val="24"/>
              </w:rPr>
              <w:t>1</w:t>
            </w:r>
            <w:r w:rsidR="00482F83" w:rsidRPr="009C72A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ED1EBE" w:rsidRPr="009C72AA" w:rsidRDefault="00ED1EB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9780" w:type="dxa"/>
          </w:tcPr>
          <w:p w:rsidR="00ED1EBE" w:rsidRPr="009C72AA" w:rsidRDefault="00ED1EB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1A0B45" w:rsidRPr="009C72AA">
              <w:rPr>
                <w:sz w:val="24"/>
                <w:szCs w:val="24"/>
              </w:rPr>
              <w:t>/1</w:t>
            </w:r>
            <w:r w:rsidR="00482F83" w:rsidRPr="009C72A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научились. Повторение по теме «Устные вычисления».</w:t>
            </w:r>
          </w:p>
        </w:tc>
        <w:tc>
          <w:tcPr>
            <w:tcW w:w="9780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рассуждать  и делать выводы; выполнять задания творческого и поискового характера; применять полученные знания в измененных условияхконтролировать и оценивать свою работу и её результат</w:t>
            </w:r>
          </w:p>
        </w:tc>
      </w:tr>
      <w:tr w:rsidR="00ED1EBE" w:rsidRPr="009C72AA" w:rsidTr="005111CF">
        <w:tc>
          <w:tcPr>
            <w:tcW w:w="567" w:type="dxa"/>
            <w:tcBorders>
              <w:bottom w:val="single" w:sz="4" w:space="0" w:color="auto"/>
            </w:tcBorders>
          </w:tcPr>
          <w:p w:rsidR="00ED1EB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1A0B45" w:rsidRPr="009C72AA">
              <w:rPr>
                <w:sz w:val="24"/>
                <w:szCs w:val="24"/>
              </w:rPr>
              <w:t>/1</w:t>
            </w:r>
            <w:r w:rsidR="00482F83" w:rsidRPr="009C72A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научились. Повторение по теме «Устные вычисления».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рассуждать  и делать выводы; выполнять задания творческого и поискового характера; применять полученные знания в измененных условияхконтролировать и оценивать свою работу и её результат</w:t>
            </w:r>
          </w:p>
        </w:tc>
      </w:tr>
      <w:tr w:rsidR="003D7D8E" w:rsidRPr="009C72AA" w:rsidTr="00511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8E" w:rsidRPr="009C72AA" w:rsidRDefault="00204C87" w:rsidP="000261A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1A0B45" w:rsidRPr="009C72AA">
              <w:rPr>
                <w:sz w:val="24"/>
                <w:szCs w:val="24"/>
              </w:rPr>
              <w:t>/1</w:t>
            </w:r>
            <w:r w:rsidR="00482F83" w:rsidRPr="009C72A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8E" w:rsidRPr="009C72AA" w:rsidRDefault="00860488" w:rsidP="000261AB">
            <w:pPr>
              <w:pStyle w:val="a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AutoShape 70" o:spid="_x0000_s1029" type="#_x0000_t32" style="position:absolute;left:0;text-align:left;margin-left:42.55pt;margin-top:72.7pt;width:.9pt;height:15.9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"/>
              </w:pict>
            </w:r>
            <w:r>
              <w:rPr>
                <w:b/>
                <w:noProof/>
                <w:sz w:val="24"/>
                <w:szCs w:val="24"/>
              </w:rPr>
              <w:pict>
                <v:shape id="AutoShape 68" o:spid="_x0000_s1028" type="#_x0000_t32" style="position:absolute;left:0;text-align:left;margin-left:-6.1pt;margin-top:68pt;width:0;height:26.2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"/>
              </w:pic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E2" w:rsidRPr="009C72AA" w:rsidRDefault="00860488" w:rsidP="000261AB">
            <w:pPr>
              <w:pStyle w:val="a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AutoShape 69" o:spid="_x0000_s1027" type="#_x0000_t32" style="position:absolute;left:0;text-align:left;margin-left:163.1pt;margin-top:63.3pt;width:.05pt;height:30.9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reqIgIAAD0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"/>
              </w:pict>
            </w:r>
            <w:r w:rsidR="003D7D8E" w:rsidRPr="009C72AA">
              <w:rPr>
                <w:b/>
                <w:sz w:val="24"/>
                <w:szCs w:val="24"/>
              </w:rPr>
              <w:t xml:space="preserve">Контрольная работа </w:t>
            </w:r>
            <w:r w:rsidR="00BF7941">
              <w:rPr>
                <w:b/>
                <w:sz w:val="24"/>
                <w:szCs w:val="24"/>
              </w:rPr>
              <w:t>№3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рассуждать  и делать выводы; выполнять задания поискового характера; применять полученные знания в измененных условиях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1A0B45" w:rsidRPr="009C72AA">
              <w:rPr>
                <w:sz w:val="24"/>
                <w:szCs w:val="24"/>
              </w:rPr>
              <w:t>/1</w:t>
            </w:r>
            <w:r w:rsidR="00482F83" w:rsidRPr="009C72A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Работа над ошибками. Устные приемы вычислений.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соотносить свои знания с заданием, которое нужно выполнить; рассуждать и делать выводы; выполнять задания творческого и поискового характера; контролировать  и оценивать свою работу и её результат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1A0B45" w:rsidRPr="009C72AA">
              <w:rPr>
                <w:sz w:val="24"/>
                <w:szCs w:val="24"/>
              </w:rPr>
              <w:t>/</w:t>
            </w:r>
            <w:r w:rsidR="00482F83" w:rsidRPr="009C72AA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Буквенные выражения</w:t>
            </w:r>
          </w:p>
        </w:tc>
        <w:tc>
          <w:tcPr>
            <w:tcW w:w="9781" w:type="dxa"/>
          </w:tcPr>
          <w:p w:rsidR="003D7D8E" w:rsidRPr="009C72AA" w:rsidRDefault="00FA704C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</w:t>
            </w:r>
            <w:r w:rsidR="003D7D8E" w:rsidRPr="009C72AA">
              <w:rPr>
                <w:sz w:val="24"/>
                <w:szCs w:val="24"/>
              </w:rPr>
              <w:t>аходить значения буквенных выражений; планировать, контролировать и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A0B45" w:rsidRPr="009C72AA">
              <w:rPr>
                <w:sz w:val="24"/>
                <w:szCs w:val="24"/>
              </w:rPr>
              <w:t>/2</w:t>
            </w:r>
            <w:r w:rsidR="00482F83" w:rsidRPr="009C72A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Выражения с переменной вида а+12, в-15,48-с,</w:t>
            </w:r>
          </w:p>
        </w:tc>
        <w:tc>
          <w:tcPr>
            <w:tcW w:w="9781" w:type="dxa"/>
          </w:tcPr>
          <w:p w:rsidR="003D7D8E" w:rsidRPr="009C72AA" w:rsidRDefault="00FA704C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</w:t>
            </w:r>
            <w:r w:rsidR="003D7D8E" w:rsidRPr="009C72AA">
              <w:rPr>
                <w:sz w:val="24"/>
                <w:szCs w:val="24"/>
              </w:rPr>
              <w:t>аходить значения буквенных выражений; планировать, контролировать и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2532EF" w:rsidRPr="009C72AA" w:rsidTr="002F2739">
        <w:tc>
          <w:tcPr>
            <w:tcW w:w="567" w:type="dxa"/>
          </w:tcPr>
          <w:p w:rsidR="002532EF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  <w:r w:rsidR="001A0B45" w:rsidRPr="009C72AA">
              <w:rPr>
                <w:sz w:val="24"/>
                <w:szCs w:val="24"/>
              </w:rPr>
              <w:t>/2</w:t>
            </w:r>
            <w:r w:rsidR="00482F83" w:rsidRPr="009C72A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Выражения с переменной.</w:t>
            </w:r>
          </w:p>
        </w:tc>
        <w:tc>
          <w:tcPr>
            <w:tcW w:w="9781" w:type="dxa"/>
            <w:vMerge w:val="restart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находить значения буквенных выражений; планировать, контролировать и оценивать учебные действия в соответствии с поставленной задачей и условиями её выполнения</w:t>
            </w:r>
          </w:p>
        </w:tc>
      </w:tr>
      <w:tr w:rsidR="002532EF" w:rsidRPr="009C72AA" w:rsidTr="002F2739">
        <w:tc>
          <w:tcPr>
            <w:tcW w:w="567" w:type="dxa"/>
          </w:tcPr>
          <w:p w:rsidR="002532EF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1A0B45" w:rsidRPr="009C72AA">
              <w:rPr>
                <w:sz w:val="24"/>
                <w:szCs w:val="24"/>
              </w:rPr>
              <w:t>/2</w:t>
            </w:r>
            <w:r w:rsidR="00482F83" w:rsidRPr="009C72A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Выражения с переменной.</w:t>
            </w:r>
          </w:p>
        </w:tc>
        <w:tc>
          <w:tcPr>
            <w:tcW w:w="9781" w:type="dxa"/>
            <w:vMerge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5970ED" w:rsidRPr="009C72AA">
              <w:rPr>
                <w:sz w:val="24"/>
                <w:szCs w:val="24"/>
              </w:rPr>
              <w:t>/</w:t>
            </w:r>
          </w:p>
          <w:p w:rsidR="003D7D8E" w:rsidRPr="009C72AA" w:rsidRDefault="005970ED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482F83" w:rsidRPr="009C72A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Знакомство с уравнениями.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jc w:val="both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 решать  уравнения методом подбора; планировать, контролировать и 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5970ED" w:rsidRPr="009C72AA">
              <w:rPr>
                <w:sz w:val="24"/>
                <w:szCs w:val="24"/>
              </w:rPr>
              <w:t>/</w:t>
            </w:r>
          </w:p>
          <w:p w:rsidR="003D7D8E" w:rsidRPr="009C72AA" w:rsidRDefault="005970ED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482F83" w:rsidRPr="009C72A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Уравнение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 решать  уравнения методом подбора; планировать, контролировать и 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ED1EBE" w:rsidRPr="009C72AA" w:rsidTr="002F2739">
        <w:tc>
          <w:tcPr>
            <w:tcW w:w="567" w:type="dxa"/>
          </w:tcPr>
          <w:p w:rsidR="00ED1EB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1A0B45" w:rsidRPr="009C72AA">
              <w:rPr>
                <w:sz w:val="24"/>
                <w:szCs w:val="24"/>
              </w:rPr>
              <w:t>/2</w:t>
            </w:r>
            <w:r w:rsidR="00482F83" w:rsidRPr="009C72A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Уравнение</w:t>
            </w:r>
          </w:p>
        </w:tc>
        <w:tc>
          <w:tcPr>
            <w:tcW w:w="9781" w:type="dxa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 решать  уравнения методом подбора; планировать, контролировать и 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5970ED" w:rsidRPr="009C72AA">
              <w:rPr>
                <w:sz w:val="24"/>
                <w:szCs w:val="24"/>
              </w:rPr>
              <w:t>/</w:t>
            </w:r>
          </w:p>
          <w:p w:rsidR="003D7D8E" w:rsidRPr="009C72AA" w:rsidRDefault="005970ED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482F83" w:rsidRPr="009C72A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уравнений способом подбора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 проверять 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5970ED" w:rsidRPr="009C72AA">
              <w:rPr>
                <w:sz w:val="24"/>
                <w:szCs w:val="24"/>
              </w:rPr>
              <w:t>/</w:t>
            </w:r>
          </w:p>
          <w:p w:rsidR="003D7D8E" w:rsidRPr="009C72AA" w:rsidRDefault="005970ED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482F83" w:rsidRPr="009C72A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Проверка сложения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</w:t>
            </w:r>
            <w:r w:rsidR="003D7D8E" w:rsidRPr="009C72AA">
              <w:rPr>
                <w:sz w:val="24"/>
                <w:szCs w:val="24"/>
              </w:rPr>
              <w:t>роверять 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482F83" w:rsidRPr="009C72A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Проверка вычитания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</w:t>
            </w:r>
            <w:r w:rsidR="003D7D8E" w:rsidRPr="009C72AA">
              <w:rPr>
                <w:sz w:val="24"/>
                <w:szCs w:val="24"/>
              </w:rPr>
              <w:t>роверять вычисления, выполненные при вычитании; совершенствовать вычислительные навыки и умения решать задачи; развивать познавательную активность.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482F83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59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</w:t>
            </w:r>
            <w:r w:rsidR="003D7D8E" w:rsidRPr="009C72AA">
              <w:rPr>
                <w:sz w:val="24"/>
                <w:szCs w:val="24"/>
              </w:rPr>
              <w:t>роверять 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</w:t>
            </w:r>
            <w:r w:rsidR="00482F83" w:rsidRPr="009C72A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</w:t>
            </w:r>
            <w:r w:rsidR="003D7D8E" w:rsidRPr="009C72AA">
              <w:rPr>
                <w:sz w:val="24"/>
                <w:szCs w:val="24"/>
              </w:rPr>
              <w:t>роверять 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</w:tr>
      <w:tr w:rsidR="00ED1EBE" w:rsidRPr="009C72AA" w:rsidTr="002F2739">
        <w:tc>
          <w:tcPr>
            <w:tcW w:w="567" w:type="dxa"/>
          </w:tcPr>
          <w:p w:rsidR="00ED1EB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ED1EBE" w:rsidRPr="009C72AA">
              <w:rPr>
                <w:sz w:val="24"/>
                <w:szCs w:val="24"/>
              </w:rPr>
              <w:t>/</w:t>
            </w:r>
          </w:p>
          <w:p w:rsidR="00ED1EB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</w:t>
            </w:r>
            <w:r w:rsidR="00482F83" w:rsidRPr="009C72A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9781" w:type="dxa"/>
            <w:vMerge w:val="restart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Научатся выполнять письменные и устные вычисления изученных видов в пределах 100; моделировать с помощью схематических рисунков и решать текстовые задачи; преобразовывать одни  единицы длины в другие; соотносить свои знания с заданием ,которое нужно выполнить ;рассуждать и делать  выводы; выполнять задания  творческого и поискового характера; контролировать и оценивать свою работу и её результат; работать в парах</w:t>
            </w:r>
          </w:p>
        </w:tc>
      </w:tr>
      <w:tr w:rsidR="00ED1EBE" w:rsidRPr="009C72AA" w:rsidTr="002F2739">
        <w:tc>
          <w:tcPr>
            <w:tcW w:w="567" w:type="dxa"/>
          </w:tcPr>
          <w:p w:rsidR="00ED1EB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1A0B45" w:rsidRPr="009C72AA">
              <w:rPr>
                <w:sz w:val="24"/>
                <w:szCs w:val="24"/>
              </w:rPr>
              <w:t>/3</w:t>
            </w:r>
            <w:r w:rsidR="00482F83" w:rsidRPr="009C72A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9781" w:type="dxa"/>
            <w:vMerge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</w:t>
            </w:r>
            <w:r w:rsidR="00482F83" w:rsidRPr="009C72A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716DE2" w:rsidP="000261AB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</w:t>
            </w:r>
            <w:r w:rsidR="00BF7941">
              <w:rPr>
                <w:b/>
                <w:sz w:val="24"/>
                <w:szCs w:val="24"/>
              </w:rPr>
              <w:t>№4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Умение работать самостоятельно; соотносить свои знания с заданием, которое нужно выполнить; планировать ход работы; контролировать и оценивать свою работу  и её </w:t>
            </w:r>
            <w:r w:rsidRPr="009C72AA">
              <w:rPr>
                <w:sz w:val="24"/>
                <w:szCs w:val="24"/>
              </w:rPr>
              <w:lastRenderedPageBreak/>
              <w:t>результат</w:t>
            </w:r>
          </w:p>
        </w:tc>
      </w:tr>
      <w:tr w:rsidR="003D7D8E" w:rsidRPr="009C72AA" w:rsidTr="002F2739">
        <w:tc>
          <w:tcPr>
            <w:tcW w:w="567" w:type="dxa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</w:t>
            </w:r>
            <w:r w:rsidR="00482F83" w:rsidRPr="009C72A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Работа над ошибками. Решение задач в 1-2 действия.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  с помощью схематических  рисунков и решать текстовые задачи; находить сумму длин сторон геометрических фигур; читать и сравнивать  выражения, используя математическую терминологию;</w:t>
            </w:r>
          </w:p>
        </w:tc>
      </w:tr>
      <w:tr w:rsidR="00512AFF" w:rsidRPr="009C72AA" w:rsidTr="002F2739">
        <w:tc>
          <w:tcPr>
            <w:tcW w:w="15309" w:type="dxa"/>
            <w:gridSpan w:val="6"/>
            <w:tcBorders>
              <w:right w:val="single" w:sz="4" w:space="0" w:color="auto"/>
            </w:tcBorders>
          </w:tcPr>
          <w:p w:rsidR="00512AFF" w:rsidRPr="009C72AA" w:rsidRDefault="00512AFF" w:rsidP="000261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Сложение  и  вычитание  (письменные  приёмы) </w:t>
            </w:r>
            <w:r w:rsidR="001F3278" w:rsidRPr="009C72A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(35</w:t>
            </w:r>
            <w:r w:rsidRPr="009C72A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204C87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512AFF" w:rsidRPr="009C72AA">
              <w:rPr>
                <w:sz w:val="24"/>
                <w:szCs w:val="24"/>
              </w:rPr>
              <w:t>/1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Письменный прием сложения вида </w:t>
            </w:r>
            <w:r w:rsidR="003D7D8E" w:rsidRPr="009C72AA">
              <w:rPr>
                <w:sz w:val="24"/>
                <w:szCs w:val="24"/>
              </w:rPr>
              <w:t>45 + 23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 с письменн</w:t>
            </w:r>
            <w:r w:rsidR="00E043B6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ым приёмом сложения вида 45+23; </w:t>
            </w: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основами логического мышления; совершенствование вычислительных навыков и </w:t>
            </w:r>
            <w:r w:rsidR="00E043B6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решать текстовые задачи.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512AFF" w:rsidRPr="009C72AA">
              <w:rPr>
                <w:sz w:val="24"/>
                <w:szCs w:val="24"/>
              </w:rPr>
              <w:t>/</w:t>
            </w:r>
            <w:r w:rsidR="003D7D8E" w:rsidRPr="009C72AA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Письменный прием вычитания вида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57 – 26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Моделировать   прием вычитания вида 57-26 с помощью предметов; сравнивать разные способы вычитания и выбирать наиболее удобный ;читать равенства, используя математическую терминологию; моделировать с помощью схематических рисунков и решать задачи; измерять отрезки и вычислять сумму длин звеньев ломаной; выполнять задания творческого и поискового характера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="00512AFF" w:rsidRPr="009C72AA">
              <w:rPr>
                <w:sz w:val="24"/>
                <w:szCs w:val="24"/>
              </w:rPr>
              <w:t>/3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Письменный приём сложения и вычитания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проверять правильность  выполнения сложения, используя взаимосвязь сложения и вычитания; читать равенства, используя математическую терминологию ;моделировать с помощью схематических рисунков  и решать задачи; объяснять и обосновывать действие, выбранное для решения задачи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512AFF" w:rsidRPr="009C72AA">
              <w:rPr>
                <w:sz w:val="24"/>
                <w:szCs w:val="24"/>
              </w:rPr>
              <w:t>/4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Письменный приём сложения и вычитания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</w:t>
            </w:r>
            <w:r w:rsidR="003D7D8E" w:rsidRPr="009C72AA">
              <w:rPr>
                <w:sz w:val="24"/>
                <w:szCs w:val="24"/>
              </w:rPr>
              <w:t>роверять правильность  выполнения сложения, используя взаимосвязь сложения и вычитания; читать равенства, используя математическую терминологию ;моделировать с помощью схематических рисунков  и решать задачи; объяснять и обосновывать действие, выбранное для решения задачи</w:t>
            </w:r>
          </w:p>
        </w:tc>
      </w:tr>
      <w:tr w:rsidR="00ED1EBE" w:rsidRPr="009C72AA" w:rsidTr="00757DE7">
        <w:tc>
          <w:tcPr>
            <w:tcW w:w="709" w:type="dxa"/>
            <w:gridSpan w:val="2"/>
          </w:tcPr>
          <w:p w:rsidR="00ED1EB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1A0B45" w:rsidRPr="009C72AA">
              <w:rPr>
                <w:sz w:val="24"/>
                <w:szCs w:val="24"/>
              </w:rPr>
              <w:t>/5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1EBE" w:rsidRPr="009C72AA" w:rsidRDefault="00ED1EB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Письменный приём сложения и вычитания</w:t>
            </w:r>
          </w:p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D1EBE" w:rsidRPr="009C72AA" w:rsidRDefault="00ED1EB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Проверять правильность  выполнения сложения, используя взаимосвязь сложения и вычитания; читать равенства, используя математическую терминологию ;моделировать с помощью схематических рисунков  и решать задачи; объяснять и обосновывать действие, выбранное для решения задачи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512AFF" w:rsidRPr="009C72AA">
              <w:rPr>
                <w:sz w:val="24"/>
                <w:szCs w:val="24"/>
              </w:rPr>
              <w:t>/</w:t>
            </w:r>
            <w:r w:rsidR="001A0B45" w:rsidRPr="009C72A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Угол. Виды углов</w:t>
            </w:r>
          </w:p>
        </w:tc>
        <w:tc>
          <w:tcPr>
            <w:tcW w:w="9781" w:type="dxa"/>
          </w:tcPr>
          <w:p w:rsidR="003D7D8E" w:rsidRPr="009C72AA" w:rsidRDefault="00E043B6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Определять  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модели  угольника виды углов (острый, тупой, прямой)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распознавать геометрические фигуры (многоугольники, углы, лучи, точки); проверять правильность выполнения сложения, используя взаимосвязь сложения и вычитания; составлять условие и вопрос задачи по заданному решению; 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="00512AFF" w:rsidRPr="009C72AA">
              <w:rPr>
                <w:sz w:val="24"/>
                <w:szCs w:val="24"/>
              </w:rPr>
              <w:t>/</w:t>
            </w:r>
            <w:r w:rsidR="001A0B45" w:rsidRPr="009C72A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Прямой угол.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Построение прямого угла</w:t>
            </w:r>
          </w:p>
        </w:tc>
        <w:tc>
          <w:tcPr>
            <w:tcW w:w="9781" w:type="dxa"/>
          </w:tcPr>
          <w:p w:rsidR="003D7D8E" w:rsidRPr="009C72AA" w:rsidRDefault="00E043B6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модели  угольника виды углов (острый, тупой, прямой)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распознавать геометрические фигуры (многоугольники, углы, лучи, точки); проверять правильность выполнения сложения, используя взаимосвязь сложения и вычитания; </w:t>
            </w: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составлять условие и вопрос задачи по заданному решению;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</w:t>
            </w:r>
            <w:r w:rsidR="00512AFF" w:rsidRPr="009C72AA">
              <w:rPr>
                <w:sz w:val="24"/>
                <w:szCs w:val="24"/>
              </w:rPr>
              <w:t>/</w:t>
            </w:r>
            <w:r w:rsidR="001A0B45" w:rsidRPr="009C72A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Письменный пр</w:t>
            </w:r>
            <w:r w:rsidR="00E043B6" w:rsidRPr="009C72AA">
              <w:rPr>
                <w:sz w:val="24"/>
                <w:szCs w:val="24"/>
              </w:rPr>
              <w:t xml:space="preserve">ием сложения двузначных чисел с переходом через десяток вида </w:t>
            </w:r>
            <w:r w:rsidRPr="009C72AA">
              <w:rPr>
                <w:sz w:val="24"/>
                <w:szCs w:val="24"/>
              </w:rPr>
              <w:t>37 + 48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 вычисления вида 37+53; моделировать с помощью схематических рисунков и решать текстовые задачи; читать равенства, используя математическую терминологию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="00512AFF" w:rsidRPr="009C72AA">
              <w:rPr>
                <w:sz w:val="24"/>
                <w:szCs w:val="24"/>
              </w:rPr>
              <w:t>/</w:t>
            </w:r>
            <w:r w:rsidR="001A0B45" w:rsidRPr="009C72A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Письменный прием сложения вида </w:t>
            </w:r>
            <w:r w:rsidR="003D7D8E" w:rsidRPr="009C72AA">
              <w:rPr>
                <w:sz w:val="24"/>
                <w:szCs w:val="24"/>
              </w:rPr>
              <w:t>37 + 53</w:t>
            </w:r>
          </w:p>
        </w:tc>
        <w:tc>
          <w:tcPr>
            <w:tcW w:w="9781" w:type="dxa"/>
          </w:tcPr>
          <w:p w:rsidR="003D7D8E" w:rsidRPr="009C72AA" w:rsidRDefault="00E043B6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 вычисления вида 37+53;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 с помощью схематических рису</w:t>
            </w: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нков и решать текстовые задачи;  читать  равенства, </w:t>
            </w:r>
            <w:r w:rsidR="003D7D8E" w:rsidRPr="009C72AA">
              <w:rPr>
                <w:rFonts w:ascii="Times New Roman" w:hAnsi="Times New Roman" w:cs="Times New Roman"/>
                <w:sz w:val="24"/>
                <w:szCs w:val="24"/>
              </w:rPr>
              <w:t>используя математическую терминологию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1F3278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Прямоугольник.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распознавать виды углов; чертить фигуры с прямыми углами при помощи чертежного угольника; выполнять  письменные вычисления изученных видов в пределах100;читать и сравнивать выражения, используя математическую терминологию ;дополнять условие задачи недостающими данными или вопросом;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1A0B45" w:rsidRPr="009C72A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Прямоугольник.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Построение прямоугольника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</w:t>
            </w:r>
            <w:r w:rsidR="003D7D8E" w:rsidRPr="009C72AA">
              <w:rPr>
                <w:sz w:val="24"/>
                <w:szCs w:val="24"/>
              </w:rPr>
              <w:t>аспознавать виды углов; чертить фигуры с прямыми углами при помощи чертежного угольника; выполнять  письменные вычисления изученных видов в пределах100;читать и сравнивать выражения, используя математическую терминологию ;дополнять условие задачи недостающими данными или вопросом;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1A0B45" w:rsidRPr="009C72AA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Письменный прием сложения вида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87 + 13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043B6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ыполнять вычисления вида 87+13;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моделировать с помощью схематических рисунков и решать текстовые задачи; чертить геометрические  фигуры и находить сумму длин их сторон; выполнять письменные вычисления  изученных видов в пределах 100;</w:t>
            </w:r>
          </w:p>
        </w:tc>
      </w:tr>
      <w:tr w:rsidR="002532EF" w:rsidRPr="009C72AA" w:rsidTr="00757DE7">
        <w:tc>
          <w:tcPr>
            <w:tcW w:w="709" w:type="dxa"/>
            <w:gridSpan w:val="2"/>
          </w:tcPr>
          <w:p w:rsidR="002532EF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="002532EF" w:rsidRPr="009C72AA">
              <w:rPr>
                <w:sz w:val="24"/>
                <w:szCs w:val="24"/>
              </w:rPr>
              <w:t>/</w:t>
            </w:r>
          </w:p>
          <w:p w:rsidR="002532EF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 Решение задач. Схематический чертеж к текстовой задаче.</w:t>
            </w:r>
          </w:p>
        </w:tc>
        <w:tc>
          <w:tcPr>
            <w:tcW w:w="9781" w:type="dxa"/>
            <w:vMerge w:val="restart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Моделировать  с помощью схематических  рисунков и решать текстовые задачи; находить сумму длин сторон геометрических фигур; читать и сравнивать  выражения, используя математическую терминологию;</w:t>
            </w:r>
          </w:p>
        </w:tc>
      </w:tr>
      <w:tr w:rsidR="002532EF" w:rsidRPr="009C72AA" w:rsidTr="00757DE7">
        <w:tc>
          <w:tcPr>
            <w:tcW w:w="709" w:type="dxa"/>
            <w:gridSpan w:val="2"/>
          </w:tcPr>
          <w:p w:rsidR="002532EF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1A0B45" w:rsidRPr="009C72AA">
              <w:rPr>
                <w:sz w:val="24"/>
                <w:szCs w:val="24"/>
              </w:rPr>
              <w:t>/14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Решение задач. Схематический чертеж к текстовой задаче.</w:t>
            </w:r>
          </w:p>
        </w:tc>
        <w:tc>
          <w:tcPr>
            <w:tcW w:w="9781" w:type="dxa"/>
            <w:vMerge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1A0B45" w:rsidRPr="009C72A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60871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Письменный прием вычитания в случаях вида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40 – 8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Выполнять вычисления  вида 32+8,40-8; решать задачи разными способами; читать и сравнивать выражения, используя математическую терминологию;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1A0B45" w:rsidRPr="009C72A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60871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Письменный прием вычитания в случаях вида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 50 – 24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Умения выполнять вычисления  вида 50-24; выполнять устные вычисления изученных видов в пределах 100;моделировать  с помощью схематических рисунков  и решать текстовые задачи; читать и сравнивать выражения, используя математическую терминологию</w:t>
            </w:r>
          </w:p>
        </w:tc>
      </w:tr>
      <w:tr w:rsidR="0027762B" w:rsidRPr="009C72AA" w:rsidTr="00757DE7">
        <w:tc>
          <w:tcPr>
            <w:tcW w:w="709" w:type="dxa"/>
            <w:gridSpan w:val="2"/>
          </w:tcPr>
          <w:p w:rsidR="0027762B" w:rsidRPr="009C72AA" w:rsidRDefault="00B30BF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</w:t>
            </w:r>
            <w:r w:rsidR="001A0B45" w:rsidRPr="009C72AA">
              <w:rPr>
                <w:sz w:val="24"/>
                <w:szCs w:val="24"/>
              </w:rPr>
              <w:t>/17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7762B" w:rsidRPr="009C72AA" w:rsidRDefault="0027762B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9781" w:type="dxa"/>
          </w:tcPr>
          <w:p w:rsidR="0027762B" w:rsidRPr="009C72AA" w:rsidRDefault="0027762B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27762B" w:rsidRPr="009C72AA" w:rsidTr="00757DE7">
        <w:tc>
          <w:tcPr>
            <w:tcW w:w="709" w:type="dxa"/>
            <w:gridSpan w:val="2"/>
          </w:tcPr>
          <w:p w:rsidR="0027762B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27762B" w:rsidRPr="009C72AA">
              <w:rPr>
                <w:sz w:val="24"/>
                <w:szCs w:val="24"/>
              </w:rPr>
              <w:t>/</w:t>
            </w:r>
          </w:p>
          <w:p w:rsidR="0027762B" w:rsidRPr="009C72AA" w:rsidRDefault="0027762B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1A0B45" w:rsidRPr="009C72A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7762B" w:rsidRPr="009C72AA" w:rsidRDefault="0027762B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781" w:type="dxa"/>
            <w:vMerge w:val="restart"/>
          </w:tcPr>
          <w:p w:rsidR="0027762B" w:rsidRPr="009C72AA" w:rsidRDefault="0027762B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  письменные и устные вычисления изученных видов в пределах 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100;моделировать с помощью схематических рисунков и решать текстовые задачи; преобразовывать одни  единицы длины в другие; соотносить свои знания с заданием ,которое нужно выполнить ;рассуждать и делать  выводы;</w:t>
            </w:r>
          </w:p>
        </w:tc>
      </w:tr>
      <w:tr w:rsidR="0027762B" w:rsidRPr="009C72AA" w:rsidTr="00757DE7">
        <w:tc>
          <w:tcPr>
            <w:tcW w:w="709" w:type="dxa"/>
            <w:gridSpan w:val="2"/>
          </w:tcPr>
          <w:p w:rsidR="0027762B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  <w:r w:rsidR="001A0B45" w:rsidRPr="009C72AA">
              <w:rPr>
                <w:sz w:val="24"/>
                <w:szCs w:val="24"/>
              </w:rPr>
              <w:t>/19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7762B" w:rsidRPr="009C72AA" w:rsidRDefault="0027762B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781" w:type="dxa"/>
            <w:vMerge/>
          </w:tcPr>
          <w:p w:rsidR="0027762B" w:rsidRPr="009C72AA" w:rsidRDefault="0027762B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b/>
                <w:sz w:val="24"/>
                <w:szCs w:val="24"/>
              </w:rPr>
            </w:pPr>
            <w:r w:rsidRPr="009C72AA">
              <w:rPr>
                <w:b/>
                <w:sz w:val="24"/>
                <w:szCs w:val="24"/>
              </w:rPr>
              <w:t xml:space="preserve">Контрольная работа </w:t>
            </w:r>
            <w:r w:rsidR="00BF7941">
              <w:rPr>
                <w:b/>
                <w:sz w:val="24"/>
                <w:szCs w:val="24"/>
              </w:rPr>
              <w:t>№5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Умение работать самостоятельно; соотносить свои знания с заданием, которое нужно выполнить; планировать ход работы; контролировать и оценивать свою работу  и её результат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Работа над ошибками. Что узнали. Чему научились.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  письменные и устные вычисления изученных видов в пределах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100;моделировать с помощью схематических рисунков и решать текстовые задачи; преобразовывать одни  единицы длины в другие; соотносить свои знания с заданием ,которое нужно выполнить ;рассуждать и делать  выводы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Письменный прием вычитания вида 52–24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Выполнять вычисления вида 52 -24; моделировать с помощью схематических рисунков и решать текстовые задачи; читать выражения ,используя  математическую  терминологию ; результат.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AC2686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Письменные приёмы сложения и вычитания двузначных чисел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 с помощью схематических рису</w:t>
            </w:r>
            <w:r w:rsidR="00E043B6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нков и решать текстовые задачи; </w:t>
            </w: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</w:t>
            </w:r>
          </w:p>
          <w:p w:rsidR="003D7D8E" w:rsidRPr="009C72AA" w:rsidRDefault="00E043B6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равенства,  </w:t>
            </w:r>
            <w:r w:rsidR="003D7D8E" w:rsidRPr="009C72AA">
              <w:rPr>
                <w:rFonts w:ascii="Times New Roman" w:hAnsi="Times New Roman" w:cs="Times New Roman"/>
                <w:sz w:val="24"/>
                <w:szCs w:val="24"/>
              </w:rPr>
              <w:t>используя математическую терминологию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9</w:t>
            </w:r>
            <w:r w:rsidR="0052238D">
              <w:rPr>
                <w:sz w:val="24"/>
                <w:szCs w:val="24"/>
              </w:rPr>
              <w:t>8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Закрепление письменных приёмов сложения и вычитания двузначных чисел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М</w:t>
            </w:r>
            <w:r w:rsidR="003D7D8E" w:rsidRPr="009C72AA">
              <w:rPr>
                <w:sz w:val="24"/>
                <w:szCs w:val="24"/>
              </w:rPr>
              <w:t>оделировать с помощью схематических рисунков и решать текстовые задачи; читать равенства,</w:t>
            </w:r>
            <w:r w:rsidR="001A0B45" w:rsidRPr="009C72AA">
              <w:rPr>
                <w:sz w:val="24"/>
                <w:szCs w:val="24"/>
              </w:rPr>
              <w:t xml:space="preserve"> </w:t>
            </w:r>
            <w:r w:rsidR="003D7D8E" w:rsidRPr="009C72AA">
              <w:rPr>
                <w:sz w:val="24"/>
                <w:szCs w:val="24"/>
              </w:rPr>
              <w:t>используя математическую терминологию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9</w:t>
            </w:r>
            <w:r w:rsidR="0052238D">
              <w:rPr>
                <w:sz w:val="24"/>
                <w:szCs w:val="24"/>
              </w:rPr>
              <w:t>9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9781" w:type="dxa"/>
          </w:tcPr>
          <w:p w:rsidR="003D7D8E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Применять  приемы вычислений: </w:t>
            </w:r>
            <w:r w:rsidR="003D7D8E" w:rsidRPr="009C72AA">
              <w:rPr>
                <w:sz w:val="24"/>
                <w:szCs w:val="24"/>
              </w:rPr>
              <w:t>при сложении – прибавление по частям; перестановка чисел;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 вычитании – вычитание числа по частям и вычитание на основе знания со</w:t>
            </w:r>
            <w:r w:rsidR="00E043B6" w:rsidRPr="009C72AA">
              <w:rPr>
                <w:sz w:val="24"/>
                <w:szCs w:val="24"/>
              </w:rPr>
              <w:t>ответствующего случая сложения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Закрепление темы «Свойство противоположных сторон прямоугольника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Умения распознавать виды углов; чертить фигуры с прямыми углами при помощи чертежного угольника; выполнять  письменные вычисления изученных видов в пределах100;читать и сравнивать выражения, используя математическую терминологию ;дополнять условие задачи недостающими данными или вопросом;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2</w:t>
            </w:r>
            <w:r w:rsidR="00757DE7" w:rsidRPr="009C72A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Квадрат.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3D7D8E" w:rsidRPr="009C72AA" w:rsidRDefault="00E043B6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Соотносить </w:t>
            </w:r>
            <w:r w:rsidR="003D7D8E" w:rsidRPr="009C72AA">
              <w:rPr>
                <w:rFonts w:ascii="Times New Roman" w:hAnsi="Times New Roman" w:cs="Times New Roman"/>
                <w:sz w:val="24"/>
                <w:szCs w:val="24"/>
              </w:rPr>
              <w:t xml:space="preserve">реальные предметы и их элементы с изученными геометрическими фигурами; </w:t>
            </w:r>
            <w:r w:rsidR="003D7D8E" w:rsidRPr="009C72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чертеж квадрата; выполнять письменные вычисления изученных видов в пределах 100; моделировать  с помощью схематических рисунков и решать текстовые задачи</w:t>
            </w:r>
          </w:p>
        </w:tc>
      </w:tr>
      <w:tr w:rsidR="00E043B6" w:rsidRPr="009C72AA" w:rsidTr="00757DE7">
        <w:tc>
          <w:tcPr>
            <w:tcW w:w="709" w:type="dxa"/>
            <w:gridSpan w:val="2"/>
          </w:tcPr>
          <w:p w:rsidR="00E043B6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102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E043B6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043B6" w:rsidRPr="009C72AA" w:rsidRDefault="00E043B6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43B6" w:rsidRPr="009C72AA" w:rsidRDefault="00E043B6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043B6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Квадрат.</w:t>
            </w:r>
          </w:p>
          <w:p w:rsidR="00E043B6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Построение квадрата</w:t>
            </w:r>
          </w:p>
        </w:tc>
        <w:tc>
          <w:tcPr>
            <w:tcW w:w="9781" w:type="dxa"/>
          </w:tcPr>
          <w:p w:rsidR="00E043B6" w:rsidRPr="009C72AA" w:rsidRDefault="00E043B6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</w:t>
            </w: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>реальные предметы и их элементы с изученными геометрическими фигурами; выполнять чертеж квадрата; выполнять письменные вычисления изученных видов в пределах 100; моделировать  с помощью схематических рисунков и решать текстовые задачи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512AFF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12410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Проект «Оригами».</w:t>
            </w:r>
            <w:r w:rsidR="003D7D8E" w:rsidRPr="009C72A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781" w:type="dxa"/>
          </w:tcPr>
          <w:p w:rsidR="003D7D8E" w:rsidRPr="009C72AA" w:rsidRDefault="0012410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 xml:space="preserve">Выполнять поделки в  технике оригами; работать с дополнительной литературой и компьютером; работать в парах и группах </w:t>
            </w:r>
          </w:p>
        </w:tc>
      </w:tr>
      <w:tr w:rsidR="0027762B" w:rsidRPr="009C72AA" w:rsidTr="00757DE7">
        <w:tc>
          <w:tcPr>
            <w:tcW w:w="709" w:type="dxa"/>
            <w:gridSpan w:val="2"/>
          </w:tcPr>
          <w:p w:rsidR="0027762B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  <w:r w:rsidR="001F3278" w:rsidRPr="009C72AA">
              <w:rPr>
                <w:sz w:val="24"/>
                <w:szCs w:val="24"/>
              </w:rPr>
              <w:t xml:space="preserve"> </w:t>
            </w:r>
            <w:r w:rsidR="00757DE7" w:rsidRPr="009C72AA">
              <w:rPr>
                <w:sz w:val="24"/>
                <w:szCs w:val="24"/>
              </w:rPr>
              <w:t>/30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7762B" w:rsidRPr="009C72AA" w:rsidRDefault="0027762B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7762B" w:rsidRPr="009C72AA" w:rsidRDefault="0012410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9781" w:type="dxa"/>
          </w:tcPr>
          <w:p w:rsidR="0027762B" w:rsidRPr="009C72AA" w:rsidRDefault="00124105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Закрепление письменных приемов сложения и вычитания. Что узнали. Чему научились.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 письменные вычисления изученных видов в пределах 100; моделировать с помощью схематических рисунков и решать текстовые задачи; соотносить реальные предметы и их элементы с изученными геометрическими фигурами; находить периметр геометрических фигур</w:t>
            </w:r>
          </w:p>
        </w:tc>
      </w:tr>
      <w:tr w:rsidR="003D7D8E" w:rsidRPr="009C72AA" w:rsidTr="00757DE7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 письменные вычисления изученных видов в пределах 100; моделировать с помощью схематических рисунков и решать текстовые задачи; соотносить реальные предметы и их элементы с изученными геометрическими фигурами; находить периметр геометрических фигур</w:t>
            </w:r>
          </w:p>
        </w:tc>
      </w:tr>
      <w:tr w:rsidR="00124105" w:rsidRPr="009C72AA" w:rsidTr="00757DE7">
        <w:tc>
          <w:tcPr>
            <w:tcW w:w="709" w:type="dxa"/>
            <w:gridSpan w:val="2"/>
          </w:tcPr>
          <w:p w:rsidR="00124105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  <w:r w:rsidR="00757DE7" w:rsidRPr="009C72AA">
              <w:rPr>
                <w:sz w:val="24"/>
                <w:szCs w:val="24"/>
              </w:rPr>
              <w:t>/33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24105" w:rsidRPr="009C72AA" w:rsidRDefault="00124105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4105" w:rsidRPr="009C72AA" w:rsidRDefault="00124105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24105" w:rsidRPr="009C72AA" w:rsidRDefault="0012410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9781" w:type="dxa"/>
          </w:tcPr>
          <w:p w:rsidR="00124105" w:rsidRPr="009C72AA" w:rsidRDefault="00B40C53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E043B6" w:rsidRPr="009C72AA" w:rsidTr="00757DE7">
        <w:tc>
          <w:tcPr>
            <w:tcW w:w="709" w:type="dxa"/>
            <w:gridSpan w:val="2"/>
          </w:tcPr>
          <w:p w:rsidR="00E043B6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E043B6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043B6" w:rsidRPr="009C72AA" w:rsidRDefault="00E043B6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43B6" w:rsidRPr="009C72AA" w:rsidRDefault="00E043B6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043B6" w:rsidRPr="009C72AA" w:rsidRDefault="00E043B6" w:rsidP="000261AB">
            <w:pPr>
              <w:pStyle w:val="a3"/>
              <w:rPr>
                <w:b/>
                <w:sz w:val="24"/>
                <w:szCs w:val="24"/>
              </w:rPr>
            </w:pPr>
            <w:r w:rsidRPr="009C72AA">
              <w:rPr>
                <w:b/>
                <w:sz w:val="24"/>
                <w:szCs w:val="24"/>
              </w:rPr>
              <w:t xml:space="preserve">Контрольная работа </w:t>
            </w:r>
            <w:r w:rsidR="00BF7941">
              <w:rPr>
                <w:b/>
                <w:sz w:val="24"/>
                <w:szCs w:val="24"/>
              </w:rPr>
              <w:t>№6</w:t>
            </w:r>
          </w:p>
        </w:tc>
        <w:tc>
          <w:tcPr>
            <w:tcW w:w="9781" w:type="dxa"/>
            <w:vMerge w:val="restart"/>
            <w:tcBorders>
              <w:right w:val="single" w:sz="4" w:space="0" w:color="auto"/>
            </w:tcBorders>
          </w:tcPr>
          <w:p w:rsidR="00E043B6" w:rsidRPr="009C72AA" w:rsidRDefault="00E043B6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Выполнять  задания творческого и поискового характера; контролировать и оценивать свою работу,  работу в паре и её результат </w:t>
            </w:r>
          </w:p>
        </w:tc>
      </w:tr>
      <w:tr w:rsidR="00E043B6" w:rsidRPr="009C72AA" w:rsidTr="00757DE7"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043B6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E043B6" w:rsidRPr="009C72AA">
              <w:rPr>
                <w:sz w:val="24"/>
                <w:szCs w:val="24"/>
              </w:rPr>
              <w:t>0</w:t>
            </w:r>
            <w:r w:rsidR="0052238D">
              <w:rPr>
                <w:sz w:val="24"/>
                <w:szCs w:val="24"/>
              </w:rPr>
              <w:t>9</w:t>
            </w:r>
            <w:r w:rsidR="00512AFF" w:rsidRPr="009C72AA">
              <w:rPr>
                <w:sz w:val="24"/>
                <w:szCs w:val="24"/>
              </w:rPr>
              <w:t>/</w:t>
            </w:r>
          </w:p>
          <w:p w:rsidR="00E043B6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043B6" w:rsidRPr="009C72AA" w:rsidRDefault="00E043B6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043B6" w:rsidRPr="009C72AA" w:rsidRDefault="00E043B6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043B6" w:rsidRPr="009C72AA" w:rsidRDefault="00E043B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Работа над ошибками. Решение текстовых задач.</w:t>
            </w:r>
          </w:p>
        </w:tc>
        <w:tc>
          <w:tcPr>
            <w:tcW w:w="978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43B6" w:rsidRPr="009C72AA" w:rsidRDefault="00E043B6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5111CF" w:rsidRPr="009C72AA" w:rsidTr="00F0103E">
        <w:tc>
          <w:tcPr>
            <w:tcW w:w="15309" w:type="dxa"/>
            <w:gridSpan w:val="6"/>
            <w:tcBorders>
              <w:right w:val="single" w:sz="4" w:space="0" w:color="auto"/>
            </w:tcBorders>
          </w:tcPr>
          <w:p w:rsidR="005111CF" w:rsidRPr="005111CF" w:rsidRDefault="005111CF" w:rsidP="000261AB">
            <w:pPr>
              <w:jc w:val="center"/>
              <w:rPr>
                <w:rFonts w:ascii="Times New Roman" w:hAnsi="Times New Roman" w:cs="Times New Roman"/>
              </w:rPr>
            </w:pPr>
            <w:r w:rsidRPr="005111C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Умножение  и  деление</w:t>
            </w:r>
            <w:r w:rsidRPr="005111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111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(52 ч)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 w:rsidR="00512AFF" w:rsidRPr="009C72AA">
              <w:rPr>
                <w:sz w:val="24"/>
                <w:szCs w:val="24"/>
              </w:rPr>
              <w:t>/1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Конкретный смысл действия умножения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Заменять  сумму одинаковых слагаемых  новым арифметическим действием-умножением; сравнивать числовые равенства  и неравенства; преобразовывать одни единицы длины в другие; выполнять письменные вычисления изученных видов в пределах 100;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  <w:r w:rsidR="00512AFF" w:rsidRPr="009C72AA">
              <w:rPr>
                <w:sz w:val="24"/>
                <w:szCs w:val="24"/>
              </w:rPr>
              <w:t>/2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Приёмы умножения, основанные на замене </w:t>
            </w:r>
            <w:r w:rsidRPr="009C72AA">
              <w:rPr>
                <w:sz w:val="24"/>
                <w:szCs w:val="24"/>
              </w:rPr>
              <w:lastRenderedPageBreak/>
              <w:t>произведения суммой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lastRenderedPageBreak/>
              <w:t xml:space="preserve">Заменять  сумму одинаковых слагаемых  новым арифметическим действием-умножением; сравнивать числовые равенства  и неравенства; преобразовывать одни единицы длины в </w:t>
            </w:r>
            <w:r w:rsidRPr="009C72AA">
              <w:rPr>
                <w:color w:val="000000"/>
                <w:sz w:val="24"/>
                <w:szCs w:val="24"/>
              </w:rPr>
              <w:lastRenderedPageBreak/>
              <w:t>другие; выполнять письменные вычисления изученных видов в пределах 100;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112</w:t>
            </w:r>
            <w:r w:rsidR="00512AFF" w:rsidRPr="009C72AA">
              <w:rPr>
                <w:sz w:val="24"/>
                <w:szCs w:val="24"/>
              </w:rPr>
              <w:t>/3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Связь между сложением одинаковых чисел и действием умножения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Научатся  заменять сумму одинаковых слагаемых новым арифметическим действием-умножением; выполнять письменные вычисления изученных видов в пределах 100</w:t>
            </w:r>
          </w:p>
        </w:tc>
      </w:tr>
      <w:tr w:rsidR="001C4C85" w:rsidRPr="009C72AA" w:rsidTr="002F2739">
        <w:tc>
          <w:tcPr>
            <w:tcW w:w="709" w:type="dxa"/>
            <w:gridSpan w:val="2"/>
          </w:tcPr>
          <w:p w:rsidR="001C4C85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  <w:r w:rsidR="00757DE7" w:rsidRPr="009C72AA">
              <w:rPr>
                <w:sz w:val="24"/>
                <w:szCs w:val="24"/>
              </w:rPr>
              <w:t>/4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C4C85" w:rsidRPr="009C72AA" w:rsidRDefault="001C4C85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4C85" w:rsidRPr="009C72AA" w:rsidRDefault="001C4C85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C4C85" w:rsidRPr="009C72AA" w:rsidRDefault="001C4C8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Связь между сложением одинаковых чисел и действием умножения</w:t>
            </w:r>
          </w:p>
        </w:tc>
        <w:tc>
          <w:tcPr>
            <w:tcW w:w="9781" w:type="dxa"/>
          </w:tcPr>
          <w:p w:rsidR="001C4C85" w:rsidRPr="009C72AA" w:rsidRDefault="001C4C85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Научатся  заменять сумму одинаковых слагаемых новым арифметическим действием-умножением; выполнять письменные вычисления изученных видов в пределах 100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  <w:r w:rsidR="00512AFF" w:rsidRPr="009C72AA">
              <w:rPr>
                <w:sz w:val="24"/>
                <w:szCs w:val="24"/>
              </w:rPr>
              <w:t>/</w:t>
            </w:r>
            <w:r w:rsidR="00757DE7" w:rsidRPr="009C72A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Задачи на нахождение произведения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</w:t>
            </w:r>
            <w:r w:rsidR="003D7D8E" w:rsidRPr="009C72AA">
              <w:rPr>
                <w:color w:val="000000"/>
                <w:sz w:val="24"/>
                <w:szCs w:val="24"/>
              </w:rPr>
              <w:t>ешать задачи на умножение; заменять сумму одинаковых слагаемых новым арифметическим действием-умножением;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  <w:r w:rsidR="00512AFF" w:rsidRPr="009C72AA">
              <w:rPr>
                <w:sz w:val="24"/>
                <w:szCs w:val="24"/>
              </w:rPr>
              <w:t>/</w:t>
            </w:r>
            <w:r w:rsidR="00757DE7" w:rsidRPr="009C72A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Периметр прямоугольника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аспознавать изученные геометрические фигуры и называть их отличительные особенности; находить периметр прямоугольника разными способами</w:t>
            </w:r>
          </w:p>
        </w:tc>
      </w:tr>
      <w:tr w:rsidR="001A0B45" w:rsidRPr="009C72AA" w:rsidTr="002F2739">
        <w:tc>
          <w:tcPr>
            <w:tcW w:w="709" w:type="dxa"/>
            <w:gridSpan w:val="2"/>
          </w:tcPr>
          <w:p w:rsidR="001A0B45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  <w:r w:rsidR="001A0B45" w:rsidRPr="009C72AA">
              <w:rPr>
                <w:sz w:val="24"/>
                <w:szCs w:val="24"/>
              </w:rPr>
              <w:t>/</w:t>
            </w:r>
            <w:r w:rsidR="00757DE7" w:rsidRPr="009C72A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A0B45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B45" w:rsidRPr="009C72AA" w:rsidRDefault="001A0B45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A0B45" w:rsidRPr="009C72AA" w:rsidRDefault="001A0B4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умножения единицы и нуля</w:t>
            </w:r>
          </w:p>
        </w:tc>
        <w:tc>
          <w:tcPr>
            <w:tcW w:w="9781" w:type="dxa"/>
            <w:vMerge w:val="restart"/>
          </w:tcPr>
          <w:p w:rsidR="001A0B45" w:rsidRPr="009C72AA" w:rsidRDefault="001A0B45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заменять действие  умножения сложением одинаковых  слагаемых и сравнивать полученные результаты; выполнять письменные вычисления изученных видов в пределах 100;</w:t>
            </w:r>
          </w:p>
        </w:tc>
      </w:tr>
      <w:tr w:rsidR="001A0B45" w:rsidRPr="009C72AA" w:rsidTr="002F2739">
        <w:tc>
          <w:tcPr>
            <w:tcW w:w="709" w:type="dxa"/>
            <w:gridSpan w:val="2"/>
          </w:tcPr>
          <w:p w:rsidR="001A0B45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  <w:r w:rsidR="00757DE7" w:rsidRPr="009C72AA">
              <w:rPr>
                <w:sz w:val="24"/>
                <w:szCs w:val="24"/>
              </w:rPr>
              <w:t>/8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A0B45" w:rsidRPr="009C72AA" w:rsidRDefault="001A0B45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B45" w:rsidRPr="009C72AA" w:rsidRDefault="001A0B45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A0B45" w:rsidRPr="009C72AA" w:rsidRDefault="001A0B4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умножения единицы и нуля</w:t>
            </w:r>
          </w:p>
        </w:tc>
        <w:tc>
          <w:tcPr>
            <w:tcW w:w="9781" w:type="dxa"/>
            <w:vMerge/>
          </w:tcPr>
          <w:p w:rsidR="001A0B45" w:rsidRPr="009C72AA" w:rsidRDefault="001A0B45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  <w:r w:rsidR="00512AFF" w:rsidRPr="009C72AA">
              <w:rPr>
                <w:sz w:val="24"/>
                <w:szCs w:val="24"/>
              </w:rPr>
              <w:t>/</w:t>
            </w:r>
            <w:r w:rsidR="00757DE7" w:rsidRPr="009C72A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Название компонентов и результата умножения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Умения  заменять действие умножения сложением одинаковых слагаемых и сравнивать полученные результаты; выполнять письменные вычисления изученных видов в пределах 100;моделировать с помощью схематических рисунков и решать  текстовые задачи; записывать решение задач уравнением;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r w:rsidR="00757DE7" w:rsidRPr="009C72AA">
              <w:rPr>
                <w:sz w:val="24"/>
                <w:szCs w:val="24"/>
              </w:rPr>
              <w:t>/10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Название компонентов и результата умножения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З</w:t>
            </w:r>
            <w:r w:rsidR="003D7D8E" w:rsidRPr="009C72AA">
              <w:rPr>
                <w:color w:val="000000"/>
                <w:sz w:val="24"/>
                <w:szCs w:val="24"/>
              </w:rPr>
              <w:t>аменять действие умножения сложением одинаковых слагаемых и сравнивать полученные результаты; выполнять письменные вычисления изученных видов в пределах 100;моделировать с помощью схематических рисунков и решать  текстовые задачи; записывать решение задач уравнением;</w:t>
            </w:r>
          </w:p>
        </w:tc>
      </w:tr>
      <w:tr w:rsidR="001C4C85" w:rsidRPr="009C72AA" w:rsidTr="002F2739">
        <w:tc>
          <w:tcPr>
            <w:tcW w:w="709" w:type="dxa"/>
            <w:gridSpan w:val="2"/>
          </w:tcPr>
          <w:p w:rsidR="001C4C85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757DE7" w:rsidRPr="009C72AA">
              <w:rPr>
                <w:sz w:val="24"/>
                <w:szCs w:val="24"/>
              </w:rPr>
              <w:t>/11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C4C85" w:rsidRPr="009C72AA" w:rsidRDefault="001C4C85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4C85" w:rsidRPr="009C72AA" w:rsidRDefault="001C4C85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C4C85" w:rsidRPr="009C72AA" w:rsidRDefault="001C4C85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9781" w:type="dxa"/>
          </w:tcPr>
          <w:p w:rsidR="001C4C85" w:rsidRPr="009C72AA" w:rsidRDefault="0097525D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Закреплять знания названия компонентов и результатов умножения; умение решать задачи на нахождение произведения; совершенствовать навыки устного счёта; подготовить к ознакомлению переместительным свойством умножения.</w:t>
            </w:r>
          </w:p>
        </w:tc>
      </w:tr>
      <w:tr w:rsidR="002532EF" w:rsidRPr="009C72AA" w:rsidTr="002F2739">
        <w:tc>
          <w:tcPr>
            <w:tcW w:w="709" w:type="dxa"/>
            <w:gridSpan w:val="2"/>
          </w:tcPr>
          <w:p w:rsidR="002532EF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  <w:r w:rsidR="00757DE7" w:rsidRPr="009C72AA">
              <w:rPr>
                <w:sz w:val="24"/>
                <w:szCs w:val="24"/>
              </w:rPr>
              <w:t>/12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9781" w:type="dxa"/>
            <w:vMerge w:val="restart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Научатся заменять действие   умножение  сложением  одинаковых слагаемых  и сравнивать полученные результаты; использовать переместительное свойство умножения при вычислениях;</w:t>
            </w:r>
          </w:p>
        </w:tc>
      </w:tr>
      <w:tr w:rsidR="002532EF" w:rsidRPr="009C72AA" w:rsidTr="002F2739">
        <w:tc>
          <w:tcPr>
            <w:tcW w:w="709" w:type="dxa"/>
            <w:gridSpan w:val="2"/>
          </w:tcPr>
          <w:p w:rsidR="002532EF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  <w:r w:rsidR="00757DE7" w:rsidRPr="009C72AA">
              <w:rPr>
                <w:sz w:val="24"/>
                <w:szCs w:val="24"/>
              </w:rPr>
              <w:t>/13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9781" w:type="dxa"/>
            <w:vMerge/>
          </w:tcPr>
          <w:p w:rsidR="002532EF" w:rsidRPr="009C72AA" w:rsidRDefault="002532EF" w:rsidP="000261AB">
            <w:pPr>
              <w:pStyle w:val="a3"/>
              <w:rPr>
                <w:color w:val="000000"/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52238D">
              <w:rPr>
                <w:sz w:val="24"/>
                <w:szCs w:val="24"/>
              </w:rPr>
              <w:t>23</w:t>
            </w:r>
            <w:r w:rsidR="00757DE7" w:rsidRPr="009C72AA">
              <w:rPr>
                <w:sz w:val="24"/>
                <w:szCs w:val="24"/>
              </w:rPr>
              <w:t>/</w:t>
            </w:r>
            <w:r w:rsidR="00757DE7" w:rsidRPr="009C72AA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задачи, </w:t>
            </w:r>
            <w:r w:rsidRPr="009C72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раскрывающие смысл действия умножение</w:t>
            </w:r>
          </w:p>
        </w:tc>
        <w:tc>
          <w:tcPr>
            <w:tcW w:w="9781" w:type="dxa"/>
          </w:tcPr>
          <w:p w:rsidR="003D7D8E" w:rsidRPr="009C72AA" w:rsidRDefault="00FA704C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аменять действие умножения сложением одинаковых слагаемых и сравнивать полученные 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результаты; выполнять письменные  вычисления изученных видов в пределах 100;решать геометрические  задачи;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lastRenderedPageBreak/>
              <w:t>1</w:t>
            </w:r>
            <w:r w:rsidR="0052238D">
              <w:rPr>
                <w:sz w:val="24"/>
                <w:szCs w:val="24"/>
              </w:rPr>
              <w:t>24</w:t>
            </w:r>
            <w:r w:rsidR="00757DE7" w:rsidRPr="009C72AA">
              <w:rPr>
                <w:sz w:val="24"/>
                <w:szCs w:val="24"/>
              </w:rPr>
              <w:t>/15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оделировать с помощью схематических рисунков и записывать действие деления; анализировать ,обобщать и делать выводы; использовать переместительное свойство умножения при сравнении выражений; выполнять письменные вычисления изученных видов в пределах 100;моделировать с помощью  схематических рисунков и решать текстовые задачи; составлять задачи, обратные данной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52238D">
              <w:rPr>
                <w:sz w:val="24"/>
                <w:szCs w:val="24"/>
              </w:rPr>
              <w:t>25</w:t>
            </w:r>
            <w:r w:rsidR="00757DE7" w:rsidRPr="009C72AA">
              <w:rPr>
                <w:sz w:val="24"/>
                <w:szCs w:val="24"/>
              </w:rPr>
              <w:t>/16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>Задачи, раскрывающие смысл действия деления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  с помощью схематических рисунков и записывать действие деления; выполнять письменные вычисления изученных видов в пределах 100;определять порядок действий в сложных выражениях; моделировать с помощью схематических рисунков и решать текстовые задачи;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52238D">
              <w:rPr>
                <w:sz w:val="24"/>
                <w:szCs w:val="24"/>
              </w:rPr>
              <w:t>26</w:t>
            </w:r>
            <w:r w:rsidR="00757DE7" w:rsidRPr="009C72AA">
              <w:rPr>
                <w:sz w:val="24"/>
                <w:szCs w:val="24"/>
              </w:rPr>
              <w:t>/17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Конкретный смысл действия деления (с помощью решения задач на деление по содержанию, на равные части)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моделировать с помощью схематических рисунков и записывать действие деления; анализировать ,обобщать и делать выводы; использовать переместительное свойство умножения при сравнении выражений; выполнять письменные вычисления изученных видов в пределах 100;моделировать с помощью  схематических рисунков и решать текстовые задачи; составлять задачи, обратные данной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662FEC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757DE7" w:rsidRPr="009C72A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>Задачи, раскрывающие смысл действия деления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Моделировать   с помощью схематических рисунков и записывать действие деления; выполнять письменные вычисления изученных видов в пределах 100;определять порядок действий в сложных выражениях; моделировать с помощью схематических рисунков и решать текстовые задачи;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662FEC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  <w:r w:rsidR="00757DE7" w:rsidRPr="009C72A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Название компонентов и результата деления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Называть компоненты и результат деления; моделировать с помощью  схематических  рисунков и записывать  решение, используя названия чисел при сложении и вычитании;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Закрепление. Решение простых задач на умножение 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изученных видов;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0A7ECD" w:rsidRPr="009C72AA" w:rsidTr="002F2739">
        <w:tc>
          <w:tcPr>
            <w:tcW w:w="709" w:type="dxa"/>
            <w:gridSpan w:val="2"/>
          </w:tcPr>
          <w:p w:rsidR="000A7ECD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="00757DE7" w:rsidRPr="009C72AA">
              <w:rPr>
                <w:sz w:val="24"/>
                <w:szCs w:val="24"/>
              </w:rPr>
              <w:t>/21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0A7ECD" w:rsidRPr="009C72AA" w:rsidRDefault="000A7EC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781" w:type="dxa"/>
            <w:vMerge w:val="restart"/>
          </w:tcPr>
          <w:p w:rsidR="000A7ECD" w:rsidRPr="009C72AA" w:rsidRDefault="000A7ECD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Соотносить   свои знания  с заданием, которое нужно выполнить; рассуждать  и делать выводы;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0A7ECD" w:rsidRPr="009C72AA" w:rsidTr="002F2739">
        <w:tc>
          <w:tcPr>
            <w:tcW w:w="709" w:type="dxa"/>
            <w:gridSpan w:val="2"/>
          </w:tcPr>
          <w:p w:rsidR="000A7ECD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  <w:r w:rsidR="000A7ECD" w:rsidRPr="009C72AA">
              <w:rPr>
                <w:sz w:val="24"/>
                <w:szCs w:val="24"/>
              </w:rPr>
              <w:t>/</w:t>
            </w:r>
          </w:p>
          <w:p w:rsidR="000A7ECD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0A7ECD" w:rsidRPr="009C72AA" w:rsidRDefault="000A7EC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Что узнали. Чему научились. Закрепление. Решение задач на деление и умножение. Взаимная </w:t>
            </w:r>
            <w:r w:rsidRPr="009C72AA">
              <w:rPr>
                <w:sz w:val="24"/>
                <w:szCs w:val="24"/>
              </w:rPr>
              <w:lastRenderedPageBreak/>
              <w:t>проверка знаний.</w:t>
            </w:r>
          </w:p>
        </w:tc>
        <w:tc>
          <w:tcPr>
            <w:tcW w:w="9781" w:type="dxa"/>
            <w:vMerge/>
          </w:tcPr>
          <w:p w:rsidR="000A7ECD" w:rsidRPr="009C72AA" w:rsidRDefault="000A7ECD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132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Урок-соревнование (обобщение и систематизация знаний)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Соотносить   свои знания  с заданием, которое нужно выполнить; рассуждать  и делать выводы;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Связь между компонентами и результатом умножения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Научатся моделировать с помощью схематических рисунков действия умножения и деления; находить множители на основе взаимосвязи умножения и деления; выполнять устные вычисления  изученных видов в пределах 100;</w:t>
            </w:r>
          </w:p>
        </w:tc>
      </w:tr>
      <w:tr w:rsidR="000A7ECD" w:rsidRPr="009C72AA" w:rsidTr="002F2739">
        <w:tc>
          <w:tcPr>
            <w:tcW w:w="709" w:type="dxa"/>
            <w:gridSpan w:val="2"/>
          </w:tcPr>
          <w:p w:rsidR="000A7ECD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  <w:r w:rsidR="00757DE7" w:rsidRPr="009C72AA">
              <w:rPr>
                <w:sz w:val="24"/>
                <w:szCs w:val="24"/>
              </w:rPr>
              <w:t>/25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0A7ECD" w:rsidRPr="009C72AA" w:rsidRDefault="000A7EC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Связь между компонентами и результатом умножения</w:t>
            </w:r>
          </w:p>
        </w:tc>
        <w:tc>
          <w:tcPr>
            <w:tcW w:w="9781" w:type="dxa"/>
          </w:tcPr>
          <w:p w:rsidR="000A7ECD" w:rsidRPr="009C72AA" w:rsidRDefault="000A7ECD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Научатся моделировать с помощью схематических рисунков действия умножения и деления; находить множители на основе взаимосвязи умножения и деления; выполнять устные вычисления  изученных видов в пределах 100;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662FEC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оделировать  с помощью схематических рисунков и записывать действия  умножения и деления; выполнять  устные  и письменные  вычисления изученных видов в пределах 100;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использовать терминологию при составлении и чтении математических равенств; решать геометрические задачи;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662FEC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9C72A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Особые случаи умножения и деления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Приёмы умножения и деления на 10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моделировать  с помощью схематических рисунков и записывать действия  умножения и деления; выполнять  устные  и письменные  вычисления изученных видов в пределах 100;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0A7ECD" w:rsidRPr="009C72AA" w:rsidTr="002F2739">
        <w:tc>
          <w:tcPr>
            <w:tcW w:w="709" w:type="dxa"/>
            <w:gridSpan w:val="2"/>
          </w:tcPr>
          <w:p w:rsidR="000A7ECD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="00757DE7" w:rsidRPr="009C72AA">
              <w:rPr>
                <w:sz w:val="24"/>
                <w:szCs w:val="24"/>
              </w:rPr>
              <w:t>/28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0A7ECD" w:rsidRPr="009C72AA" w:rsidRDefault="000A7ECD" w:rsidP="000261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9C72A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Особые случаи умножения и деления</w:t>
            </w:r>
          </w:p>
          <w:p w:rsidR="000A7ECD" w:rsidRPr="009C72AA" w:rsidRDefault="000A7ECD" w:rsidP="000261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>Приёмы умножения и деления на 10</w:t>
            </w:r>
          </w:p>
        </w:tc>
        <w:tc>
          <w:tcPr>
            <w:tcW w:w="9781" w:type="dxa"/>
          </w:tcPr>
          <w:p w:rsidR="000A7ECD" w:rsidRPr="009C72AA" w:rsidRDefault="000A7EC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терминологию при составлении и чтении математических равенств; решать геометрические задачи;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0A7ECD" w:rsidRPr="009C72AA" w:rsidTr="002F2739">
        <w:tc>
          <w:tcPr>
            <w:tcW w:w="709" w:type="dxa"/>
            <w:gridSpan w:val="2"/>
          </w:tcPr>
          <w:p w:rsidR="000A7ECD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  <w:r w:rsidR="000A7ECD" w:rsidRPr="009C72AA">
              <w:rPr>
                <w:sz w:val="24"/>
                <w:szCs w:val="24"/>
              </w:rPr>
              <w:t>/</w:t>
            </w:r>
          </w:p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  <w:r w:rsidR="00757DE7" w:rsidRPr="009C72A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0A7ECD" w:rsidRPr="009C72AA" w:rsidRDefault="000A7EC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Задачи с величинами: цена, количество, стоимость</w:t>
            </w:r>
          </w:p>
        </w:tc>
        <w:tc>
          <w:tcPr>
            <w:tcW w:w="9781" w:type="dxa"/>
            <w:vMerge w:val="restart"/>
          </w:tcPr>
          <w:p w:rsidR="000A7ECD" w:rsidRPr="009C72AA" w:rsidRDefault="000A7EC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>задачи с величинами: цена, количество, стоимость</w:t>
            </w:r>
          </w:p>
          <w:p w:rsidR="000A7ECD" w:rsidRPr="009C72AA" w:rsidRDefault="000A7EC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0A7ECD" w:rsidRPr="009C72AA" w:rsidTr="002F2739">
        <w:tc>
          <w:tcPr>
            <w:tcW w:w="709" w:type="dxa"/>
            <w:gridSpan w:val="2"/>
          </w:tcPr>
          <w:p w:rsidR="000A7ECD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  <w:r w:rsidR="00757DE7" w:rsidRPr="009C72AA">
              <w:rPr>
                <w:sz w:val="24"/>
                <w:szCs w:val="24"/>
              </w:rPr>
              <w:t>/30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7ECD" w:rsidRPr="009C72AA" w:rsidRDefault="000A7ECD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0A7ECD" w:rsidRPr="009C72AA" w:rsidRDefault="000A7EC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Задачи с величинами: цена, количество, стоимость</w:t>
            </w:r>
          </w:p>
        </w:tc>
        <w:tc>
          <w:tcPr>
            <w:tcW w:w="9781" w:type="dxa"/>
            <w:vMerge/>
          </w:tcPr>
          <w:p w:rsidR="000A7ECD" w:rsidRPr="009C72AA" w:rsidRDefault="000A7EC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Задачи на нахождение неизвестного третьего слагаемого</w:t>
            </w:r>
          </w:p>
        </w:tc>
        <w:tc>
          <w:tcPr>
            <w:tcW w:w="9781" w:type="dxa"/>
          </w:tcPr>
          <w:p w:rsidR="003D7D8E" w:rsidRPr="009C72AA" w:rsidRDefault="00662FEC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Решать задачи изученных видов; </w:t>
            </w:r>
            <w:r w:rsidR="003D7D8E"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141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b/>
                <w:sz w:val="24"/>
                <w:szCs w:val="24"/>
              </w:rPr>
            </w:pPr>
            <w:r w:rsidRPr="009C72AA">
              <w:rPr>
                <w:b/>
                <w:sz w:val="24"/>
                <w:szCs w:val="24"/>
              </w:rPr>
              <w:t>Контрольная работа</w:t>
            </w:r>
            <w:r w:rsidR="00BF7941">
              <w:rPr>
                <w:b/>
                <w:sz w:val="24"/>
                <w:szCs w:val="24"/>
              </w:rPr>
              <w:t xml:space="preserve"> №7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Научатся 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Работа над ошибками. Умножение </w:t>
            </w:r>
            <w:r w:rsidRPr="009C72AA">
              <w:rPr>
                <w:sz w:val="24"/>
                <w:szCs w:val="24"/>
              </w:rPr>
              <w:br/>
              <w:t xml:space="preserve">и деление 2 </w:t>
            </w:r>
            <w:r w:rsidRPr="009C72AA">
              <w:rPr>
                <w:sz w:val="24"/>
                <w:szCs w:val="24"/>
              </w:rPr>
              <w:br/>
              <w:t>и на 2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оделировать с помощью схематических рисунков  прием умножения числа 2;решать задачи на нахождение третьего слагаемого и задачи на умножение;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устные и письменные вычисления изученных видов в пределах 100;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аргументировать свою позицию и координировать её с позициями партнеров;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Приёмы </w:t>
            </w:r>
            <w:r w:rsidRPr="009C72AA">
              <w:rPr>
                <w:sz w:val="24"/>
                <w:szCs w:val="24"/>
              </w:rPr>
              <w:br/>
              <w:t>умножения числа 2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моделировать с помощью схематических рисунков  прием умножения числа 2;решать задачи на нахождение третьего слагаемого и задачи на умножение;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устные и письменные вычисления изученных видов в пределах 100;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аргументировать свою позицию и координировать её с позициями партнеров;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Умножение числа на  2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 п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ереместительное  свойство  умножения  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замену умножения  сложением;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изученных видов в пределах100;аргументировать  свою позицию п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решении нестандартных задач;   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Деление на 2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использовать взаимосвязь умножения  и деления при делении на 2;решать задачи изученных вид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</w:t>
            </w: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устные вычисления изученных видов в пределах 100;решать геометрические и эле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ментарные комбинаторные задачи;  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 и оценивать 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Закрепление. Деление на 2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</w:t>
            </w: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уют 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взаимосвязь умножения  и деления при делении на 2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;решать задачи изученных видов; 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устные вычисления изученных видов в пределах 100;решать геометрические и эле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ментарные комбинаторные задачи   </w:t>
            </w:r>
            <w:r w:rsidR="003D7D8E"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 и оценивать  свою работу и её результат</w:t>
            </w:r>
          </w:p>
        </w:tc>
      </w:tr>
      <w:tr w:rsidR="00B40C53" w:rsidRPr="009C72AA" w:rsidTr="002F2739">
        <w:tc>
          <w:tcPr>
            <w:tcW w:w="709" w:type="dxa"/>
            <w:gridSpan w:val="2"/>
          </w:tcPr>
          <w:p w:rsidR="00B40C53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  <w:r w:rsidR="00B40C53" w:rsidRPr="009C72AA">
              <w:rPr>
                <w:sz w:val="24"/>
                <w:szCs w:val="24"/>
              </w:rPr>
              <w:t>/</w:t>
            </w:r>
          </w:p>
          <w:p w:rsidR="00B40C53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Закрепление </w:t>
            </w:r>
          </w:p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умножения  и деления </w:t>
            </w:r>
            <w:r w:rsidRPr="009C72AA">
              <w:rPr>
                <w:sz w:val="24"/>
                <w:szCs w:val="24"/>
              </w:rPr>
              <w:br/>
              <w:t>на 2</w:t>
            </w:r>
          </w:p>
        </w:tc>
        <w:tc>
          <w:tcPr>
            <w:tcW w:w="9781" w:type="dxa"/>
            <w:vMerge w:val="restart"/>
          </w:tcPr>
          <w:p w:rsidR="00B40C53" w:rsidRPr="009C72AA" w:rsidRDefault="00B40C53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Научатся использовать взаимосвязь умножения  и деления при делении на 2;решать задачи изученных видов; выполнять устные вычисления изученных видов в пределах 100;решать геометрические и элементарные комбинаторные задачи; 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 и оценивать  свою работу и её результат</w:t>
            </w:r>
          </w:p>
        </w:tc>
      </w:tr>
      <w:tr w:rsidR="00B40C53" w:rsidRPr="009C72AA" w:rsidTr="002F2739">
        <w:tc>
          <w:tcPr>
            <w:tcW w:w="709" w:type="dxa"/>
            <w:gridSpan w:val="2"/>
          </w:tcPr>
          <w:p w:rsidR="00B40C53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  <w:r w:rsidR="00757DE7" w:rsidRPr="009C72AA">
              <w:rPr>
                <w:sz w:val="24"/>
                <w:szCs w:val="24"/>
              </w:rPr>
              <w:t>/39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Закрепление </w:t>
            </w:r>
          </w:p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умножения  и деления </w:t>
            </w:r>
            <w:r w:rsidRPr="009C72AA">
              <w:rPr>
                <w:sz w:val="24"/>
                <w:szCs w:val="24"/>
              </w:rPr>
              <w:br/>
              <w:t>на 2</w:t>
            </w:r>
          </w:p>
        </w:tc>
        <w:tc>
          <w:tcPr>
            <w:tcW w:w="9781" w:type="dxa"/>
            <w:vMerge/>
          </w:tcPr>
          <w:p w:rsidR="00B40C53" w:rsidRPr="009C72AA" w:rsidRDefault="00B40C53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C53" w:rsidRPr="009C72AA" w:rsidTr="002F2739">
        <w:tc>
          <w:tcPr>
            <w:tcW w:w="709" w:type="dxa"/>
            <w:gridSpan w:val="2"/>
          </w:tcPr>
          <w:p w:rsidR="00B40C53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  <w:r w:rsidR="00757DE7" w:rsidRPr="009C72AA">
              <w:rPr>
                <w:sz w:val="24"/>
                <w:szCs w:val="24"/>
              </w:rPr>
              <w:t>/40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9781" w:type="dxa"/>
          </w:tcPr>
          <w:p w:rsidR="00B40C53" w:rsidRPr="009C72AA" w:rsidRDefault="00B40C53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150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</w:t>
            </w:r>
            <w:r w:rsidR="00662FEC" w:rsidRPr="009C72A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Что узнали. Чему научились. Умножение и деление.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оотн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осить свои  знания  с заданием, 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которое нужно выполни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;рассуждать и делать выводы; </w:t>
            </w:r>
            <w:r w:rsidR="003D7D8E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задания творческого и поискового характера; </w:t>
            </w:r>
            <w:r w:rsidR="003D7D8E"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</w:t>
            </w:r>
            <w:r w:rsidR="00662FEC" w:rsidRPr="009C72AA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Умножение числа 3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и </w:t>
            </w:r>
            <w:r w:rsidR="00B40C53" w:rsidRPr="009C72AA">
              <w:rPr>
                <w:sz w:val="24"/>
                <w:szCs w:val="24"/>
              </w:rPr>
              <w:t xml:space="preserve"> </w:t>
            </w:r>
            <w:r w:rsidRPr="009C72AA">
              <w:rPr>
                <w:sz w:val="24"/>
                <w:szCs w:val="24"/>
              </w:rPr>
              <w:t>на 3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с помощью схематических рисунков прием умножения числа 3;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изу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видов; решать уравнения;</w:t>
            </w:r>
          </w:p>
        </w:tc>
      </w:tr>
      <w:tr w:rsidR="00B40C53" w:rsidRPr="009C72AA" w:rsidTr="002F2739">
        <w:tc>
          <w:tcPr>
            <w:tcW w:w="709" w:type="dxa"/>
            <w:gridSpan w:val="2"/>
          </w:tcPr>
          <w:p w:rsidR="00B40C53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  <w:r w:rsidR="00B40C53" w:rsidRPr="009C72AA">
              <w:rPr>
                <w:sz w:val="24"/>
                <w:szCs w:val="24"/>
              </w:rPr>
              <w:t>/</w:t>
            </w:r>
          </w:p>
          <w:p w:rsidR="00B40C53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</w:t>
            </w:r>
            <w:r w:rsidR="00B40C53" w:rsidRPr="009C72A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Закрепление. Умножение числа 3 </w:t>
            </w:r>
            <w:r w:rsidR="002532EF" w:rsidRPr="009C72AA">
              <w:rPr>
                <w:sz w:val="24"/>
                <w:szCs w:val="24"/>
              </w:rPr>
              <w:t>и</w:t>
            </w:r>
            <w:r w:rsidRPr="009C72AA">
              <w:rPr>
                <w:sz w:val="24"/>
                <w:szCs w:val="24"/>
              </w:rPr>
              <w:t xml:space="preserve"> на 3</w:t>
            </w:r>
          </w:p>
        </w:tc>
        <w:tc>
          <w:tcPr>
            <w:tcW w:w="9781" w:type="dxa"/>
            <w:vMerge w:val="restart"/>
          </w:tcPr>
          <w:p w:rsidR="00B40C53" w:rsidRPr="009C72AA" w:rsidRDefault="00B40C53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с помощью схематических рисунков прием умножения числа 3;</w:t>
            </w:r>
          </w:p>
          <w:p w:rsidR="00B40C53" w:rsidRPr="009C72AA" w:rsidRDefault="00B40C53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изученных видов; решать уравнения;</w:t>
            </w:r>
          </w:p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B40C53" w:rsidRPr="009C72AA" w:rsidTr="002F2739">
        <w:tc>
          <w:tcPr>
            <w:tcW w:w="709" w:type="dxa"/>
            <w:gridSpan w:val="2"/>
          </w:tcPr>
          <w:p w:rsidR="00B40C53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  <w:r w:rsidR="00757DE7" w:rsidRPr="009C72AA">
              <w:rPr>
                <w:sz w:val="24"/>
                <w:szCs w:val="24"/>
              </w:rPr>
              <w:t>/44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40C53" w:rsidRPr="009C72AA" w:rsidRDefault="00B40C53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B40C53" w:rsidRPr="009C72AA" w:rsidRDefault="00B40C53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Закрепление. Умножение числа 3 </w:t>
            </w:r>
            <w:r w:rsidR="002532EF" w:rsidRPr="009C72AA">
              <w:rPr>
                <w:sz w:val="24"/>
                <w:szCs w:val="24"/>
              </w:rPr>
              <w:t xml:space="preserve">и </w:t>
            </w:r>
            <w:r w:rsidRPr="009C72AA">
              <w:rPr>
                <w:sz w:val="24"/>
                <w:szCs w:val="24"/>
              </w:rPr>
              <w:t>на 3</w:t>
            </w:r>
          </w:p>
        </w:tc>
        <w:tc>
          <w:tcPr>
            <w:tcW w:w="9781" w:type="dxa"/>
            <w:vMerge/>
          </w:tcPr>
          <w:p w:rsidR="00B40C53" w:rsidRPr="009C72AA" w:rsidRDefault="00B40C53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Деление на 3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использовать взаимосвязь умножения и деления при делении на 3;решать задачи изуче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нных видов; 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F60871" w:rsidRPr="009C72AA" w:rsidTr="002F2739">
        <w:tc>
          <w:tcPr>
            <w:tcW w:w="709" w:type="dxa"/>
            <w:gridSpan w:val="2"/>
          </w:tcPr>
          <w:p w:rsidR="00F60871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F60871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0871" w:rsidRPr="009C72AA" w:rsidRDefault="00F60871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60871" w:rsidRPr="009C72AA" w:rsidRDefault="00F60871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60871" w:rsidRPr="009C72AA" w:rsidRDefault="00F60871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Деление на 3. Закрепление.</w:t>
            </w:r>
          </w:p>
        </w:tc>
        <w:tc>
          <w:tcPr>
            <w:tcW w:w="9781" w:type="dxa"/>
          </w:tcPr>
          <w:p w:rsidR="00F60871" w:rsidRPr="009C72AA" w:rsidRDefault="00F60871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Научатся использовать взаимосвязь умножения и деления при делении на 3;решать задачи изученных видов; 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F60871" w:rsidRPr="009C72AA" w:rsidTr="002F2739">
        <w:tc>
          <w:tcPr>
            <w:tcW w:w="709" w:type="dxa"/>
            <w:gridSpan w:val="2"/>
          </w:tcPr>
          <w:p w:rsidR="00F60871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F60871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0871" w:rsidRPr="009C72AA" w:rsidRDefault="00F60871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60871" w:rsidRPr="009C72AA" w:rsidRDefault="00F60871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60871" w:rsidRPr="009C72AA" w:rsidRDefault="00F60871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Закрепление знаний табличного умножения на 2 и 3</w:t>
            </w:r>
          </w:p>
        </w:tc>
        <w:tc>
          <w:tcPr>
            <w:tcW w:w="9781" w:type="dxa"/>
          </w:tcPr>
          <w:p w:rsidR="00F60871" w:rsidRPr="009C72AA" w:rsidRDefault="005970ED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</w:t>
            </w: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уют 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взаимосвязь умножения и деления при делении на 3;решать задачи изученных видов; </w:t>
            </w:r>
            <w:r w:rsidR="00F60871"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Закрепление темы «Умножение и деление». </w:t>
            </w:r>
          </w:p>
        </w:tc>
        <w:tc>
          <w:tcPr>
            <w:tcW w:w="9781" w:type="dxa"/>
          </w:tcPr>
          <w:p w:rsidR="003D7D8E" w:rsidRPr="009C72AA" w:rsidRDefault="00FA704C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</w:t>
            </w:r>
            <w:r w:rsidR="003D7D8E" w:rsidRPr="009C72AA">
              <w:rPr>
                <w:color w:val="000000"/>
                <w:sz w:val="24"/>
                <w:szCs w:val="24"/>
              </w:rPr>
              <w:t>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505BEE" w:rsidRPr="009C72AA" w:rsidTr="002F2739">
        <w:tc>
          <w:tcPr>
            <w:tcW w:w="709" w:type="dxa"/>
            <w:gridSpan w:val="2"/>
          </w:tcPr>
          <w:p w:rsidR="00505BE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  <w:r w:rsidR="00757DE7" w:rsidRPr="009C72AA">
              <w:rPr>
                <w:sz w:val="24"/>
                <w:szCs w:val="24"/>
              </w:rPr>
              <w:t>/49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05BEE" w:rsidRPr="009C72AA" w:rsidRDefault="00505BE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5BEE" w:rsidRPr="009C72AA" w:rsidRDefault="00505BE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05BEE" w:rsidRPr="009C72AA" w:rsidRDefault="00505BE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9781" w:type="dxa"/>
          </w:tcPr>
          <w:p w:rsidR="00505BEE" w:rsidRPr="009C72AA" w:rsidRDefault="00505BEE" w:rsidP="000261AB">
            <w:pPr>
              <w:pStyle w:val="a3"/>
              <w:rPr>
                <w:color w:val="000000"/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Урок-соревнование. Что узнали. Чему научились.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b/>
                <w:sz w:val="24"/>
                <w:szCs w:val="24"/>
              </w:rPr>
            </w:pPr>
            <w:r w:rsidRPr="009C72AA">
              <w:rPr>
                <w:b/>
                <w:sz w:val="24"/>
                <w:szCs w:val="24"/>
              </w:rPr>
              <w:t>Контрольная работа по теме «Умножение и деление» (тест)</w:t>
            </w: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757DE7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Работа над ошибками. Что узнали. Чему научились.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осить свои  знания  с заданием, </w:t>
            </w: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которое нужно выполнить ;рассуждать и делать выводы;</w:t>
            </w:r>
          </w:p>
          <w:p w:rsidR="003D7D8E" w:rsidRPr="009C72AA" w:rsidRDefault="003D7D8E" w:rsidP="000261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выполнять задания твор</w:t>
            </w:r>
            <w:r w:rsidR="00F60871" w:rsidRPr="009C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ческого и поискового характера; </w:t>
            </w:r>
            <w:r w:rsidRPr="009C7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</w:tc>
      </w:tr>
      <w:tr w:rsidR="00C171F4" w:rsidRPr="009C72AA" w:rsidTr="00482F83">
        <w:tc>
          <w:tcPr>
            <w:tcW w:w="15309" w:type="dxa"/>
            <w:gridSpan w:val="6"/>
            <w:tcBorders>
              <w:right w:val="single" w:sz="4" w:space="0" w:color="auto"/>
            </w:tcBorders>
          </w:tcPr>
          <w:p w:rsidR="00C171F4" w:rsidRPr="009C72AA" w:rsidRDefault="002A4DBC" w:rsidP="000261A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ИТОГОВОЕ ПОВТОРЕНИЕ (9</w:t>
            </w:r>
            <w:r w:rsidR="00C171F4" w:rsidRPr="009C7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3D7D8E" w:rsidRPr="009C72AA" w:rsidTr="007677D3">
        <w:trPr>
          <w:trHeight w:val="278"/>
        </w:trPr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  <w:r w:rsidR="00662FEC" w:rsidRPr="009C72AA">
              <w:rPr>
                <w:sz w:val="24"/>
                <w:szCs w:val="24"/>
              </w:rPr>
              <w:t>/</w:t>
            </w:r>
          </w:p>
          <w:p w:rsidR="003D7D8E" w:rsidRPr="009C72AA" w:rsidRDefault="00C171F4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Повторение по теме «Числа от 1 до 100 » «Числовые выражения»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«Равенство. Неравенство. Уравнение»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3D7D8E" w:rsidRPr="009C72AA" w:rsidRDefault="005970ED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="003D7D8E" w:rsidRPr="009C7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конкретный смыс</w:t>
            </w:r>
            <w:r w:rsidR="00F60871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л действия умножения и деления;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 перем</w:t>
            </w:r>
            <w:r w:rsidR="00F60871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естительное свойство умножения; 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таблиц</w:t>
            </w:r>
            <w:r w:rsidR="00F60871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умножения и деления на 2 и 3; 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прямоугольника</w:t>
            </w:r>
          </w:p>
          <w:p w:rsidR="003D7D8E" w:rsidRPr="009C72AA" w:rsidRDefault="00662FEC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значение числовых выражен</w:t>
            </w:r>
            <w:r w:rsidR="00F60871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 в 1 – 2 действия без скобок; применять приемы вычислений:  </w:t>
            </w:r>
            <w:r w:rsidR="003D7D8E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сложении – прибавление по частям; перестановка чисел;</w:t>
            </w:r>
          </w:p>
          <w:p w:rsidR="007677D3" w:rsidRPr="009C72AA" w:rsidRDefault="003D7D8E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вычитании – вычитание числа по частям и вычитание на основе знания соответствующего случ</w:t>
            </w:r>
            <w:r w:rsidR="00F60871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 сложения;  </w:t>
            </w: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Познакомятся с уравн</w:t>
            </w:r>
            <w:r w:rsidR="00F60871"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ением и буквенными выражениями.</w:t>
            </w:r>
          </w:p>
        </w:tc>
      </w:tr>
      <w:tr w:rsidR="001F3278" w:rsidRPr="009C72AA" w:rsidTr="002F2739">
        <w:trPr>
          <w:trHeight w:val="1614"/>
        </w:trPr>
        <w:tc>
          <w:tcPr>
            <w:tcW w:w="709" w:type="dxa"/>
            <w:gridSpan w:val="2"/>
          </w:tcPr>
          <w:p w:rsidR="001F3278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  <w:r w:rsidR="001F3278" w:rsidRPr="009C72AA">
              <w:rPr>
                <w:sz w:val="24"/>
                <w:szCs w:val="24"/>
              </w:rPr>
              <w:t>/</w:t>
            </w:r>
          </w:p>
          <w:p w:rsidR="001F3278" w:rsidRPr="009C72AA" w:rsidRDefault="00C171F4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3278" w:rsidRPr="009C72AA" w:rsidRDefault="001F3278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F3278" w:rsidRPr="009C72AA" w:rsidRDefault="001F3278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F3278" w:rsidRPr="009C72AA" w:rsidRDefault="001F3278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Повторение по теме «Числа от 1 до 100 » «Числовые выражения»</w:t>
            </w:r>
          </w:p>
          <w:p w:rsidR="001F3278" w:rsidRPr="009C72AA" w:rsidRDefault="001F3278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«Равенство. Неравенство. Уравнение»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1F3278" w:rsidRPr="009C72AA" w:rsidRDefault="001F3278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</w:t>
            </w: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конкретный смысл действия умножения и деления; знать переместительное свойство умножения; знать таблицу умножения и деления на 2 и 3; Периметр прямоугольника</w:t>
            </w:r>
          </w:p>
          <w:p w:rsidR="001F3278" w:rsidRPr="009C72AA" w:rsidRDefault="001F3278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значение числовых выражений в 1 – 2 действия без скобок; применять приемы вычислений:  при сложении – прибавление по частям; перестановка чисел;</w:t>
            </w:r>
          </w:p>
          <w:p w:rsidR="001F3278" w:rsidRPr="009C72AA" w:rsidRDefault="001F3278" w:rsidP="00026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вычитании – вычитание числа по частям и вычитание на основе знания соответствующего случая сложения;  Познакомятся с уравнением и буквенными выражениями.</w:t>
            </w:r>
          </w:p>
        </w:tc>
      </w:tr>
      <w:tr w:rsidR="002532EF" w:rsidRPr="009C72AA" w:rsidTr="002F2739">
        <w:tc>
          <w:tcPr>
            <w:tcW w:w="709" w:type="dxa"/>
            <w:gridSpan w:val="2"/>
          </w:tcPr>
          <w:p w:rsidR="002532EF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  <w:r w:rsidR="001F3278" w:rsidRPr="009C72AA">
              <w:rPr>
                <w:sz w:val="24"/>
                <w:szCs w:val="24"/>
              </w:rPr>
              <w:t>/</w:t>
            </w:r>
            <w:r w:rsidR="00C171F4" w:rsidRPr="009C72A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Повторение по теме </w:t>
            </w:r>
          </w:p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«Сложение и вычитание » </w:t>
            </w:r>
          </w:p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«Свойства сложения»  «Таблица сложения»</w:t>
            </w:r>
          </w:p>
        </w:tc>
        <w:tc>
          <w:tcPr>
            <w:tcW w:w="9781" w:type="dxa"/>
            <w:vMerge w:val="restart"/>
          </w:tcPr>
          <w:p w:rsidR="002532EF" w:rsidRPr="009C72AA" w:rsidRDefault="002532EF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2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и вычитание с числом 0; находить число, которое на несколько единиц больше или меньше данного; уметь решать задачи в одно действие на сложение и вычитание и обратные задачи.</w:t>
            </w:r>
          </w:p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2532EF" w:rsidRPr="009C72AA" w:rsidTr="002F2739">
        <w:tc>
          <w:tcPr>
            <w:tcW w:w="709" w:type="dxa"/>
            <w:gridSpan w:val="2"/>
          </w:tcPr>
          <w:p w:rsidR="001F3278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  <w:r w:rsidR="001F3278" w:rsidRPr="009C72AA">
              <w:rPr>
                <w:sz w:val="24"/>
                <w:szCs w:val="24"/>
              </w:rPr>
              <w:t>/</w:t>
            </w:r>
          </w:p>
          <w:p w:rsidR="002532EF" w:rsidRPr="009C72AA" w:rsidRDefault="00C171F4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532EF" w:rsidRPr="009C72AA" w:rsidRDefault="002532EF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Повторение по теме </w:t>
            </w:r>
          </w:p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«Сложение и вычитание » </w:t>
            </w:r>
          </w:p>
          <w:p w:rsidR="002532EF" w:rsidRPr="009C72AA" w:rsidRDefault="002532EF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«Свойства сложения»  «Таблица сложения»</w:t>
            </w:r>
          </w:p>
        </w:tc>
        <w:tc>
          <w:tcPr>
            <w:tcW w:w="9781" w:type="dxa"/>
            <w:vMerge/>
          </w:tcPr>
          <w:p w:rsidR="002532EF" w:rsidRPr="009C72AA" w:rsidRDefault="002532EF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8F0" w:rsidRPr="009C72AA" w:rsidTr="002F2739">
        <w:tc>
          <w:tcPr>
            <w:tcW w:w="709" w:type="dxa"/>
            <w:gridSpan w:val="2"/>
          </w:tcPr>
          <w:p w:rsidR="002E48F0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  <w:r w:rsidR="002E48F0" w:rsidRPr="009C72AA">
              <w:rPr>
                <w:sz w:val="24"/>
                <w:szCs w:val="24"/>
              </w:rPr>
              <w:t>/</w:t>
            </w:r>
          </w:p>
          <w:p w:rsidR="002E48F0" w:rsidRPr="009C72AA" w:rsidRDefault="002E48F0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48F0" w:rsidRPr="009C72AA" w:rsidRDefault="002E48F0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E48F0" w:rsidRPr="009C72AA" w:rsidRDefault="002E48F0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E48F0" w:rsidRPr="009C72AA" w:rsidRDefault="002E48F0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781" w:type="dxa"/>
          </w:tcPr>
          <w:p w:rsidR="002E48F0" w:rsidRPr="002E48F0" w:rsidRDefault="002E48F0" w:rsidP="00026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2E48F0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  <w:r w:rsidR="002E48F0" w:rsidRPr="009C72AA">
              <w:rPr>
                <w:sz w:val="24"/>
                <w:szCs w:val="24"/>
              </w:rPr>
              <w:t>/</w:t>
            </w:r>
          </w:p>
          <w:p w:rsidR="003D7D8E" w:rsidRPr="009C72AA" w:rsidRDefault="002E48F0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Повторение по теме «Решение текстовых  задач»</w:t>
            </w:r>
          </w:p>
        </w:tc>
        <w:tc>
          <w:tcPr>
            <w:tcW w:w="9781" w:type="dxa"/>
          </w:tcPr>
          <w:p w:rsidR="003D7D8E" w:rsidRPr="009C72AA" w:rsidRDefault="005970ED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Умение </w:t>
            </w:r>
            <w:r w:rsidR="003D7D8E" w:rsidRPr="009C72AA">
              <w:rPr>
                <w:sz w:val="24"/>
                <w:szCs w:val="24"/>
              </w:rPr>
              <w:t xml:space="preserve"> решать задачи в одно действие на сложение и вычитание и обратные задачи.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1014E6" w:rsidRPr="009C72AA" w:rsidTr="002F2739">
        <w:tc>
          <w:tcPr>
            <w:tcW w:w="709" w:type="dxa"/>
            <w:gridSpan w:val="2"/>
          </w:tcPr>
          <w:p w:rsidR="001014E6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168</w:t>
            </w:r>
            <w:r w:rsidR="002E48F0" w:rsidRPr="009C72AA">
              <w:rPr>
                <w:sz w:val="24"/>
                <w:szCs w:val="24"/>
              </w:rPr>
              <w:t>/7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014E6" w:rsidRPr="009C72AA" w:rsidRDefault="001014E6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014E6" w:rsidRPr="009C72AA" w:rsidRDefault="001014E6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014E6" w:rsidRPr="009C72AA" w:rsidRDefault="001014E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Повторение по теме «Решение текстовых  задач»</w:t>
            </w:r>
          </w:p>
        </w:tc>
        <w:tc>
          <w:tcPr>
            <w:tcW w:w="9781" w:type="dxa"/>
            <w:vMerge w:val="restart"/>
          </w:tcPr>
          <w:p w:rsidR="001014E6" w:rsidRPr="009C72AA" w:rsidRDefault="001014E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 Группировать предметы по заданному признаку;</w:t>
            </w:r>
          </w:p>
          <w:p w:rsidR="001014E6" w:rsidRPr="009C72AA" w:rsidRDefault="001014E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решать ребусы, магические квадраты, круговые примеры, задачи на смекалку, головоломки, цепочки примеров, задачи-шутки, логические задачи; строить многоугольники, ломанные линии</w:t>
            </w:r>
          </w:p>
        </w:tc>
      </w:tr>
      <w:tr w:rsidR="001014E6" w:rsidRPr="009C72AA" w:rsidTr="002F2739">
        <w:tc>
          <w:tcPr>
            <w:tcW w:w="709" w:type="dxa"/>
            <w:gridSpan w:val="2"/>
          </w:tcPr>
          <w:p w:rsidR="002E48F0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  <w:r w:rsidR="002E48F0" w:rsidRPr="009C72AA">
              <w:rPr>
                <w:sz w:val="24"/>
                <w:szCs w:val="24"/>
              </w:rPr>
              <w:t>/</w:t>
            </w:r>
          </w:p>
          <w:p w:rsidR="001014E6" w:rsidRPr="009C72AA" w:rsidRDefault="002E48F0" w:rsidP="000261AB">
            <w:pPr>
              <w:pStyle w:val="a3"/>
              <w:jc w:val="center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014E6" w:rsidRPr="009C72AA" w:rsidRDefault="001014E6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014E6" w:rsidRPr="009C72AA" w:rsidRDefault="001014E6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014E6" w:rsidRPr="009C72AA" w:rsidRDefault="001014E6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Повторение по теме «Решение текстовых  задач»</w:t>
            </w:r>
          </w:p>
        </w:tc>
        <w:tc>
          <w:tcPr>
            <w:tcW w:w="9781" w:type="dxa"/>
            <w:vMerge/>
          </w:tcPr>
          <w:p w:rsidR="001014E6" w:rsidRPr="009C72AA" w:rsidRDefault="001014E6" w:rsidP="000261AB">
            <w:pPr>
              <w:pStyle w:val="a3"/>
              <w:rPr>
                <w:sz w:val="24"/>
                <w:szCs w:val="24"/>
              </w:rPr>
            </w:pPr>
          </w:p>
        </w:tc>
      </w:tr>
      <w:tr w:rsidR="003D7D8E" w:rsidRPr="009C72AA" w:rsidTr="002F2739">
        <w:tc>
          <w:tcPr>
            <w:tcW w:w="709" w:type="dxa"/>
            <w:gridSpan w:val="2"/>
          </w:tcPr>
          <w:p w:rsidR="003D7D8E" w:rsidRPr="009C72AA" w:rsidRDefault="0052238D" w:rsidP="000261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  <w:r w:rsidR="001F3278" w:rsidRPr="009C72AA">
              <w:rPr>
                <w:sz w:val="24"/>
                <w:szCs w:val="24"/>
              </w:rPr>
              <w:t>/</w:t>
            </w:r>
            <w:r w:rsidR="002A4DBC" w:rsidRPr="009C72A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7D8E" w:rsidRPr="009C72AA" w:rsidRDefault="003D7D8E" w:rsidP="000261A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 xml:space="preserve">Повторение по теме (резервный урок) </w:t>
            </w:r>
          </w:p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«Единицы длины»</w:t>
            </w:r>
          </w:p>
          <w:p w:rsidR="003D7D8E" w:rsidRPr="009C72AA" w:rsidRDefault="003D7D8E" w:rsidP="000261A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3D7D8E" w:rsidRPr="009C72AA" w:rsidRDefault="003D7D8E" w:rsidP="000261AB">
            <w:pPr>
              <w:pStyle w:val="a3"/>
              <w:rPr>
                <w:sz w:val="24"/>
                <w:szCs w:val="24"/>
              </w:rPr>
            </w:pPr>
            <w:r w:rsidRPr="009C72AA">
              <w:rPr>
                <w:sz w:val="24"/>
                <w:szCs w:val="24"/>
              </w:rPr>
              <w:t>Группировать числа по заданному или самостоятельно установленному признаку;читать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</w:t>
            </w:r>
          </w:p>
        </w:tc>
      </w:tr>
    </w:tbl>
    <w:p w:rsidR="00597784" w:rsidRPr="009C72AA" w:rsidRDefault="00597784" w:rsidP="000261AB">
      <w:pPr>
        <w:pStyle w:val="a3"/>
        <w:rPr>
          <w:rFonts w:eastAsia="Calibri"/>
          <w:b/>
          <w:sz w:val="24"/>
          <w:szCs w:val="24"/>
          <w:lang w:eastAsia="en-US"/>
        </w:rPr>
      </w:pPr>
    </w:p>
    <w:p w:rsidR="000E0D08" w:rsidRPr="009C72AA" w:rsidRDefault="00283C79" w:rsidP="000261AB">
      <w:pPr>
        <w:pStyle w:val="a3"/>
        <w:jc w:val="both"/>
        <w:rPr>
          <w:b/>
          <w:i/>
          <w:iCs/>
          <w:sz w:val="24"/>
          <w:szCs w:val="24"/>
        </w:rPr>
      </w:pPr>
      <w:r w:rsidRPr="009C72AA">
        <w:rPr>
          <w:b/>
          <w:sz w:val="24"/>
          <w:szCs w:val="24"/>
        </w:rPr>
        <w:t>Перечень учебно – методического обеспечения.</w:t>
      </w:r>
      <w:r w:rsidR="005B7D58">
        <w:rPr>
          <w:b/>
          <w:sz w:val="24"/>
          <w:szCs w:val="24"/>
        </w:rPr>
        <w:t xml:space="preserve"> </w:t>
      </w:r>
      <w:r w:rsidR="000E0D08" w:rsidRPr="009C72AA">
        <w:rPr>
          <w:b/>
          <w:sz w:val="24"/>
          <w:szCs w:val="24"/>
        </w:rPr>
        <w:t>Список литературы</w:t>
      </w:r>
    </w:p>
    <w:p w:rsidR="000E0D08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rFonts w:eastAsia="Calibri"/>
          <w:sz w:val="24"/>
          <w:szCs w:val="24"/>
          <w:lang w:eastAsia="en-US"/>
        </w:rPr>
        <w:t>1.</w:t>
      </w:r>
      <w:r w:rsidR="000E0D08" w:rsidRPr="009C72AA">
        <w:rPr>
          <w:rFonts w:eastAsia="Calibri"/>
          <w:sz w:val="24"/>
          <w:szCs w:val="24"/>
          <w:lang w:eastAsia="en-US"/>
        </w:rPr>
        <w:t>Моро М.И., Бантова М.А., Бельтюкова Г.В. и др.  Математика 2 класс, М.: Просвещение, 20</w:t>
      </w:r>
      <w:r w:rsidR="002E0D55" w:rsidRPr="009C72AA">
        <w:rPr>
          <w:rFonts w:eastAsia="Calibri"/>
          <w:sz w:val="24"/>
          <w:szCs w:val="24"/>
          <w:lang w:eastAsia="en-US"/>
        </w:rPr>
        <w:t>12</w:t>
      </w:r>
    </w:p>
    <w:p w:rsidR="000E0D08" w:rsidRPr="009C72AA" w:rsidRDefault="00283C79" w:rsidP="000261AB">
      <w:pPr>
        <w:pStyle w:val="a3"/>
        <w:jc w:val="both"/>
        <w:rPr>
          <w:sz w:val="24"/>
          <w:szCs w:val="24"/>
        </w:rPr>
      </w:pPr>
      <w:r w:rsidRPr="009C72AA">
        <w:rPr>
          <w:sz w:val="24"/>
          <w:szCs w:val="24"/>
        </w:rPr>
        <w:t>2.</w:t>
      </w:r>
      <w:r w:rsidR="000E0D08" w:rsidRPr="009C72AA">
        <w:rPr>
          <w:sz w:val="24"/>
          <w:szCs w:val="24"/>
        </w:rPr>
        <w:t>Электронное приложение к учебнику «Математика», 2 класс</w:t>
      </w:r>
    </w:p>
    <w:p w:rsidR="00283C79" w:rsidRPr="009C72AA" w:rsidRDefault="00283C79" w:rsidP="000261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9C72AA">
        <w:rPr>
          <w:sz w:val="24"/>
          <w:szCs w:val="24"/>
        </w:rPr>
        <w:t>3. Мультимедийный проектор</w:t>
      </w:r>
    </w:p>
    <w:p w:rsidR="000E0D08" w:rsidRPr="009C72AA" w:rsidRDefault="000E0D08" w:rsidP="000261AB">
      <w:pPr>
        <w:pStyle w:val="a3"/>
        <w:jc w:val="both"/>
        <w:rPr>
          <w:b/>
          <w:i/>
          <w:sz w:val="24"/>
          <w:szCs w:val="24"/>
        </w:rPr>
      </w:pPr>
      <w:r w:rsidRPr="009C72AA">
        <w:rPr>
          <w:b/>
          <w:i/>
          <w:sz w:val="24"/>
          <w:szCs w:val="24"/>
        </w:rPr>
        <w:t>Дополнительная литература</w:t>
      </w:r>
    </w:p>
    <w:p w:rsidR="000E0D08" w:rsidRPr="009C72AA" w:rsidRDefault="000E0D08" w:rsidP="000261AB">
      <w:pPr>
        <w:pStyle w:val="a3"/>
        <w:jc w:val="both"/>
        <w:rPr>
          <w:i/>
          <w:sz w:val="24"/>
          <w:szCs w:val="24"/>
        </w:rPr>
      </w:pPr>
      <w:r w:rsidRPr="009C72AA">
        <w:rPr>
          <w:i/>
          <w:sz w:val="24"/>
          <w:szCs w:val="24"/>
        </w:rPr>
        <w:t>Адреса Интернет-ресурсов</w:t>
      </w:r>
    </w:p>
    <w:p w:rsidR="00BF7941" w:rsidRDefault="00860488" w:rsidP="00D861CE">
      <w:pPr>
        <w:pStyle w:val="a3"/>
        <w:jc w:val="both"/>
        <w:rPr>
          <w:rStyle w:val="a6"/>
          <w:rFonts w:eastAsiaTheme="majorEastAsia"/>
          <w:color w:val="auto"/>
          <w:sz w:val="24"/>
          <w:szCs w:val="24"/>
        </w:rPr>
      </w:pPr>
      <w:hyperlink r:id="rId9" w:history="1">
        <w:r w:rsidR="000E0D08" w:rsidRPr="009C72AA">
          <w:rPr>
            <w:rStyle w:val="a6"/>
            <w:rFonts w:eastAsiaTheme="majorEastAsia"/>
            <w:color w:val="auto"/>
            <w:sz w:val="24"/>
            <w:szCs w:val="24"/>
          </w:rPr>
          <w:t>http://portfolio.1september.ru/</w:t>
        </w:r>
      </w:hyperlink>
      <w:r w:rsidR="009A2D28" w:rsidRPr="009C72AA">
        <w:rPr>
          <w:sz w:val="24"/>
          <w:szCs w:val="24"/>
        </w:rPr>
        <w:t xml:space="preserve">, </w:t>
      </w:r>
      <w:hyperlink r:id="rId10" w:history="1">
        <w:r w:rsidR="000E0D08" w:rsidRPr="009C72AA">
          <w:rPr>
            <w:rStyle w:val="a6"/>
            <w:rFonts w:eastAsiaTheme="majorEastAsia"/>
            <w:color w:val="auto"/>
            <w:sz w:val="24"/>
            <w:szCs w:val="24"/>
          </w:rPr>
          <w:t>http://festival.1september.ru/</w:t>
        </w:r>
      </w:hyperlink>
    </w:p>
    <w:p w:rsidR="00D861CE" w:rsidRDefault="00D861CE" w:rsidP="00D861CE">
      <w:pPr>
        <w:pStyle w:val="a3"/>
        <w:jc w:val="both"/>
        <w:rPr>
          <w:rStyle w:val="a6"/>
          <w:rFonts w:eastAsiaTheme="majorEastAsia"/>
          <w:color w:val="auto"/>
          <w:sz w:val="24"/>
          <w:szCs w:val="24"/>
        </w:rPr>
      </w:pPr>
    </w:p>
    <w:p w:rsidR="00F0103E" w:rsidRDefault="00F0103E" w:rsidP="000261AB">
      <w:pPr>
        <w:pStyle w:val="a3"/>
        <w:jc w:val="right"/>
        <w:rPr>
          <w:rStyle w:val="a6"/>
          <w:rFonts w:eastAsiaTheme="majorEastAsia"/>
          <w:i/>
          <w:color w:val="auto"/>
          <w:sz w:val="24"/>
          <w:szCs w:val="24"/>
          <w:u w:val="none"/>
        </w:rPr>
      </w:pPr>
      <w:r>
        <w:rPr>
          <w:rStyle w:val="a6"/>
          <w:rFonts w:eastAsiaTheme="majorEastAsia"/>
          <w:i/>
          <w:color w:val="auto"/>
          <w:sz w:val="24"/>
          <w:szCs w:val="24"/>
          <w:u w:val="none"/>
        </w:rPr>
        <w:t>Приложение</w:t>
      </w:r>
    </w:p>
    <w:p w:rsidR="00B42663" w:rsidRDefault="00B42663" w:rsidP="000261AB">
      <w:pPr>
        <w:pStyle w:val="a3"/>
        <w:jc w:val="center"/>
        <w:rPr>
          <w:rStyle w:val="a6"/>
          <w:rFonts w:eastAsiaTheme="majorEastAsia"/>
          <w:b/>
          <w:i/>
          <w:color w:val="auto"/>
          <w:sz w:val="24"/>
          <w:szCs w:val="24"/>
          <w:u w:val="none"/>
        </w:rPr>
      </w:pPr>
      <w:r>
        <w:rPr>
          <w:rStyle w:val="a6"/>
          <w:rFonts w:eastAsiaTheme="majorEastAsia"/>
          <w:b/>
          <w:i/>
          <w:color w:val="auto"/>
          <w:sz w:val="24"/>
          <w:szCs w:val="24"/>
          <w:u w:val="none"/>
        </w:rPr>
        <w:t>Контрольно-измерительные материалы</w:t>
      </w:r>
    </w:p>
    <w:p w:rsidR="00B42663" w:rsidRDefault="00B42663" w:rsidP="000261AB">
      <w:pPr>
        <w:pStyle w:val="a3"/>
        <w:jc w:val="center"/>
        <w:rPr>
          <w:rStyle w:val="a6"/>
          <w:rFonts w:eastAsiaTheme="majorEastAsia"/>
          <w:b/>
          <w:i/>
          <w:color w:val="auto"/>
          <w:sz w:val="24"/>
          <w:szCs w:val="24"/>
          <w:u w:val="none"/>
        </w:rPr>
      </w:pPr>
    </w:p>
    <w:p w:rsidR="00AD4B95" w:rsidRDefault="00AD4B95" w:rsidP="000261AB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Cs w:val="27"/>
        </w:rPr>
      </w:pPr>
      <w:r w:rsidRPr="00AD4B95">
        <w:rPr>
          <w:rStyle w:val="c2"/>
          <w:color w:val="000000"/>
          <w:szCs w:val="27"/>
        </w:rPr>
        <w:t>ОЦЕНКА ПИСЬМЕННЫХ РАБОТ ПО МАТЕМАТИКЕ</w:t>
      </w:r>
    </w:p>
    <w:p w:rsidR="00BF7941" w:rsidRPr="00AD4B95" w:rsidRDefault="00BF7941" w:rsidP="000261AB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20"/>
        </w:rPr>
      </w:pPr>
    </w:p>
    <w:p w:rsidR="00BF7941" w:rsidRPr="00BF7941" w:rsidRDefault="00AD4B95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D4B95">
        <w:rPr>
          <w:rStyle w:val="c2"/>
          <w:color w:val="000000"/>
          <w:szCs w:val="27"/>
        </w:rPr>
        <w:t xml:space="preserve"> </w:t>
      </w:r>
      <w:r w:rsidR="00BF7941" w:rsidRPr="00BF7941">
        <w:rPr>
          <w:rFonts w:ascii="Times New Roman" w:eastAsia="Times New Roman" w:hAnsi="Times New Roman" w:cs="Times New Roman"/>
          <w:b/>
          <w:i/>
          <w:sz w:val="24"/>
          <w:szCs w:val="24"/>
        </w:rPr>
        <w:t>Комбинированная работа (1 задача, примеры и задание другого вида):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« 5»- 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>работа выполнена безошибочно и нет исправлений.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</w:rPr>
        <w:t>« 4»-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в работе допущены 1 грубая и 1-2 негрубые ошибки (1-2 вычислительные ошибки).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</w:rPr>
        <w:t>« 3»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- в работе допущены 2-3 грубые ошибки и 1-2 негрубые ошибки (ошибки в ходе 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         решения задачи при правильном  выполнении всех остальных заданий или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         3-4 вычислительные ошибки).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</w:rPr>
        <w:t>« 2»-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в работе допущены ошибки в ходе решения задачи и хотя бы 1 вычислительная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ошибка или при решении примеров допущено более 5 вычислительных ошибок. 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 грубым ошибкам относятся: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вычислительные ошибки в примерах и задачах;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ошибки на незнание порядка выполнения арифметических действий;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-неправильное решение задачи (пропуск действий, неправильный выбор действий,       лишние действия);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не доведено до конца решение задачи или примера.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  негрубым ошибкам относятся: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нерациональные приемы вычислений;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неправильная постановка вопроса (пояснения) к действию при решении задачи;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неверно сформулированный ответ задачи;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неправильное списывание данных (чисел, наименований);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>- не доведены до конца преобразования.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i/>
          <w:sz w:val="24"/>
          <w:szCs w:val="24"/>
        </w:rPr>
        <w:t>Комбинированная работа (2 задачи и примеры):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</w:rPr>
        <w:t>« 5»-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работа выполнена безошибочно и нет исправлений.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</w:rPr>
        <w:t>« 4»-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в работе допущены 1-2 вычислительные ошибки.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</w:rPr>
        <w:t>« 3»-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в работе допущены ошибки в ходе решения одной из задач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        или допущены 3-4 вычислительные ошибки.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b/>
          <w:sz w:val="24"/>
          <w:szCs w:val="24"/>
        </w:rPr>
        <w:t>« 2»-</w:t>
      </w: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в работе допущены ошибки в ходе решения двух задач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         или допущена ошибка в ходе решения одной задачи и 4 вычислительные ошибки 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941">
        <w:rPr>
          <w:rFonts w:ascii="Times New Roman" w:eastAsia="Times New Roman" w:hAnsi="Times New Roman" w:cs="Times New Roman"/>
          <w:sz w:val="24"/>
          <w:szCs w:val="24"/>
        </w:rPr>
        <w:t xml:space="preserve">           или в решении примеров и задач допущено более 6 вычислительных ошибок.</w:t>
      </w:r>
    </w:p>
    <w:p w:rsidR="00BF7941" w:rsidRPr="00BF7941" w:rsidRDefault="00BF7941" w:rsidP="0002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4B95" w:rsidRPr="00AD4B95" w:rsidRDefault="00AD4B95" w:rsidP="000261AB">
      <w:pPr>
        <w:pStyle w:val="c0"/>
        <w:shd w:val="clear" w:color="auto" w:fill="FFFFFF"/>
        <w:spacing w:before="0" w:beforeAutospacing="0" w:after="0" w:afterAutospacing="0"/>
        <w:rPr>
          <w:color w:val="000000"/>
          <w:sz w:val="18"/>
          <w:szCs w:val="20"/>
        </w:rPr>
      </w:pPr>
    </w:p>
    <w:p w:rsidR="00AD4B95" w:rsidRPr="00B42663" w:rsidRDefault="00AD4B95" w:rsidP="000261AB">
      <w:pPr>
        <w:pStyle w:val="a3"/>
        <w:jc w:val="center"/>
        <w:rPr>
          <w:rStyle w:val="a6"/>
          <w:rFonts w:eastAsiaTheme="majorEastAsia"/>
          <w:b/>
          <w:i/>
          <w:color w:val="auto"/>
          <w:sz w:val="24"/>
          <w:szCs w:val="24"/>
          <w:u w:val="none"/>
        </w:rPr>
      </w:pPr>
    </w:p>
    <w:p w:rsidR="00F0103E" w:rsidRPr="00AD4B95" w:rsidRDefault="00F0103E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4B95">
        <w:rPr>
          <w:rFonts w:ascii="Times New Roman" w:hAnsi="Times New Roman"/>
          <w:b/>
          <w:bCs/>
          <w:sz w:val="24"/>
          <w:szCs w:val="24"/>
        </w:rPr>
        <w:t>Входная контрольная работа</w:t>
      </w:r>
    </w:p>
    <w:p w:rsidR="00F0103E" w:rsidRDefault="00F0103E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0103E" w:rsidRPr="0068590E" w:rsidRDefault="00F0103E" w:rsidP="000261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Вариант 1.</w:t>
      </w:r>
    </w:p>
    <w:p w:rsidR="00F0103E" w:rsidRPr="0068590E" w:rsidRDefault="00F0103E" w:rsidP="000261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b/>
          <w:bCs/>
          <w:sz w:val="24"/>
          <w:szCs w:val="24"/>
        </w:rPr>
        <w:t>Реши задачу</w:t>
      </w:r>
      <w:r w:rsidRPr="0068590E">
        <w:rPr>
          <w:rFonts w:ascii="Times New Roman" w:hAnsi="Times New Roman"/>
          <w:sz w:val="24"/>
          <w:szCs w:val="24"/>
        </w:rPr>
        <w:t>: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 xml:space="preserve">   Сшили 5 платьев и 4 блузки. Сколько всего сшили вещей?</w:t>
      </w:r>
    </w:p>
    <w:p w:rsidR="00F0103E" w:rsidRPr="0068590E" w:rsidRDefault="00F0103E" w:rsidP="000261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590E">
        <w:rPr>
          <w:rFonts w:ascii="Times New Roman" w:hAnsi="Times New Roman"/>
          <w:b/>
          <w:bCs/>
          <w:sz w:val="24"/>
          <w:szCs w:val="24"/>
        </w:rPr>
        <w:lastRenderedPageBreak/>
        <w:t>Вычисли: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5 + 2 =         7 – 2 =        6 – 1 =          5 – 0 =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4 + 3 =         9 + 1 =        8 – 2 =          7 – 4 =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6 + 0 =         3 + 4 =        1 – 1 =          6 – 3 =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b/>
          <w:bCs/>
          <w:sz w:val="24"/>
          <w:szCs w:val="24"/>
        </w:rPr>
        <w:t>Сравни,</w:t>
      </w:r>
      <w:r w:rsidRPr="0068590E">
        <w:rPr>
          <w:rFonts w:ascii="Times New Roman" w:hAnsi="Times New Roman"/>
          <w:sz w:val="24"/>
          <w:szCs w:val="24"/>
        </w:rPr>
        <w:t xml:space="preserve">  вставь вместо звёздочек знаки «</w:t>
      </w:r>
      <w:r w:rsidRPr="0068590E">
        <w:rPr>
          <w:rFonts w:ascii="Times New Roman" w:hAnsi="Times New Roman"/>
          <w:sz w:val="24"/>
          <w:szCs w:val="24"/>
        </w:rPr>
        <w:sym w:font="Symbol" w:char="F03C"/>
      </w:r>
      <w:r w:rsidRPr="0068590E">
        <w:rPr>
          <w:rFonts w:ascii="Times New Roman" w:hAnsi="Times New Roman"/>
          <w:sz w:val="24"/>
          <w:szCs w:val="24"/>
        </w:rPr>
        <w:t>»,  «</w:t>
      </w:r>
      <w:r w:rsidRPr="0068590E">
        <w:rPr>
          <w:rFonts w:ascii="Times New Roman" w:hAnsi="Times New Roman"/>
          <w:sz w:val="24"/>
          <w:szCs w:val="24"/>
        </w:rPr>
        <w:sym w:font="Symbol" w:char="F03E"/>
      </w:r>
      <w:r w:rsidRPr="0068590E">
        <w:rPr>
          <w:rFonts w:ascii="Times New Roman" w:hAnsi="Times New Roman"/>
          <w:sz w:val="24"/>
          <w:szCs w:val="24"/>
        </w:rPr>
        <w:t>», или «=».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8  *  9                 6 – 4  *  8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5  *  10               9 + 1  *  10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ind w:left="601" w:hanging="601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 xml:space="preserve">     4</w:t>
      </w:r>
      <w:r w:rsidRPr="0068590E">
        <w:rPr>
          <w:rFonts w:ascii="Times New Roman" w:hAnsi="Times New Roman"/>
          <w:b/>
          <w:bCs/>
          <w:sz w:val="24"/>
          <w:szCs w:val="24"/>
        </w:rPr>
        <w:t>*.  Придумай</w:t>
      </w:r>
      <w:r w:rsidRPr="0068590E">
        <w:rPr>
          <w:rFonts w:ascii="Times New Roman" w:hAnsi="Times New Roman"/>
          <w:sz w:val="24"/>
          <w:szCs w:val="24"/>
        </w:rPr>
        <w:t xml:space="preserve"> и запиши два числа, при сложении которых в результате   получится 1.</w:t>
      </w:r>
    </w:p>
    <w:p w:rsidR="00F0103E" w:rsidRPr="0068590E" w:rsidRDefault="00F0103E" w:rsidP="000261AB">
      <w:pPr>
        <w:spacing w:after="0" w:line="240" w:lineRule="auto"/>
        <w:ind w:left="601" w:hanging="601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ind w:left="743" w:hanging="743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 xml:space="preserve">     5*.   На перемене во двор из нашего класса вышли все 8 мальчиков. Всего  во дворе стало 10 мальчиков. Был ли во дворе хоть один мальчик из другого класса? Из трёх ответов </w:t>
      </w:r>
      <w:r w:rsidRPr="0068590E">
        <w:rPr>
          <w:rFonts w:ascii="Times New Roman" w:hAnsi="Times New Roman"/>
          <w:b/>
          <w:bCs/>
          <w:sz w:val="24"/>
          <w:szCs w:val="24"/>
        </w:rPr>
        <w:t>выбери один</w:t>
      </w:r>
      <w:r w:rsidRPr="0068590E">
        <w:rPr>
          <w:rFonts w:ascii="Times New Roman" w:hAnsi="Times New Roman"/>
          <w:sz w:val="24"/>
          <w:szCs w:val="24"/>
        </w:rPr>
        <w:t xml:space="preserve"> верный и запиши его:</w:t>
      </w:r>
    </w:p>
    <w:p w:rsidR="00F0103E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 xml:space="preserve">           а)  нет;           б)  да;            в) неизвестно.</w:t>
      </w:r>
    </w:p>
    <w:p w:rsidR="00F0103E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Вариант 2.</w:t>
      </w:r>
    </w:p>
    <w:p w:rsidR="00F0103E" w:rsidRPr="0068590E" w:rsidRDefault="00F0103E" w:rsidP="000261AB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8590E">
        <w:rPr>
          <w:rFonts w:ascii="Times New Roman" w:hAnsi="Times New Roman"/>
          <w:b/>
          <w:bCs/>
          <w:sz w:val="24"/>
          <w:szCs w:val="24"/>
        </w:rPr>
        <w:t>Реши задачу</w:t>
      </w:r>
      <w:r w:rsidRPr="0068590E">
        <w:rPr>
          <w:rFonts w:ascii="Times New Roman" w:hAnsi="Times New Roman"/>
          <w:i/>
          <w:sz w:val="24"/>
          <w:szCs w:val="24"/>
        </w:rPr>
        <w:t>:</w:t>
      </w:r>
    </w:p>
    <w:p w:rsidR="00F0103E" w:rsidRPr="0068590E" w:rsidRDefault="00F0103E" w:rsidP="000261A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68590E">
        <w:rPr>
          <w:rFonts w:ascii="Times New Roman" w:hAnsi="Times New Roman"/>
          <w:sz w:val="24"/>
          <w:szCs w:val="24"/>
        </w:rPr>
        <w:t>Из сада принесли 7 стаканов малины и 3 стакана смородины. Сколько стаканов ягод принесли из сада?</w:t>
      </w:r>
    </w:p>
    <w:p w:rsidR="00F0103E" w:rsidRPr="0068590E" w:rsidRDefault="00F0103E" w:rsidP="000261AB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590E">
        <w:rPr>
          <w:rFonts w:ascii="Times New Roman" w:hAnsi="Times New Roman"/>
          <w:b/>
          <w:bCs/>
          <w:sz w:val="24"/>
          <w:szCs w:val="24"/>
        </w:rPr>
        <w:t>Вычисли: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68590E">
        <w:rPr>
          <w:rFonts w:ascii="Times New Roman" w:hAnsi="Times New Roman"/>
          <w:sz w:val="24"/>
          <w:szCs w:val="24"/>
        </w:rPr>
        <w:t>6 + 1 =          7 + 2 =         9 – 3 =          5 – 4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68590E">
        <w:rPr>
          <w:rFonts w:ascii="Times New Roman" w:hAnsi="Times New Roman"/>
          <w:sz w:val="24"/>
          <w:szCs w:val="24"/>
        </w:rPr>
        <w:t>9 + 0 =          6 + 3 =         7 – 2 =          9 – 1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68590E">
        <w:rPr>
          <w:rFonts w:ascii="Times New Roman" w:hAnsi="Times New Roman"/>
          <w:sz w:val="24"/>
          <w:szCs w:val="24"/>
        </w:rPr>
        <w:t>4 + 4 =          5 + 4 =         6 – 0 =          7 – 3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b/>
          <w:bCs/>
          <w:sz w:val="24"/>
          <w:szCs w:val="24"/>
        </w:rPr>
        <w:t>Сравни,</w:t>
      </w:r>
      <w:r w:rsidRPr="0068590E">
        <w:rPr>
          <w:rFonts w:ascii="Times New Roman" w:hAnsi="Times New Roman"/>
          <w:sz w:val="24"/>
          <w:szCs w:val="24"/>
        </w:rPr>
        <w:t xml:space="preserve">  вставь вместо звёздочек знаки «</w:t>
      </w:r>
      <w:r w:rsidRPr="0068590E">
        <w:rPr>
          <w:rFonts w:ascii="Times New Roman" w:hAnsi="Times New Roman"/>
          <w:sz w:val="24"/>
          <w:szCs w:val="24"/>
        </w:rPr>
        <w:sym w:font="Symbol" w:char="F03C"/>
      </w:r>
      <w:r w:rsidRPr="0068590E">
        <w:rPr>
          <w:rFonts w:ascii="Times New Roman" w:hAnsi="Times New Roman"/>
          <w:sz w:val="24"/>
          <w:szCs w:val="24"/>
        </w:rPr>
        <w:t>»,  «</w:t>
      </w:r>
      <w:r w:rsidRPr="0068590E">
        <w:rPr>
          <w:rFonts w:ascii="Times New Roman" w:hAnsi="Times New Roman"/>
          <w:sz w:val="24"/>
          <w:szCs w:val="24"/>
        </w:rPr>
        <w:sym w:font="Symbol" w:char="F03E"/>
      </w:r>
      <w:r w:rsidRPr="0068590E">
        <w:rPr>
          <w:rFonts w:ascii="Times New Roman" w:hAnsi="Times New Roman"/>
          <w:sz w:val="24"/>
          <w:szCs w:val="24"/>
        </w:rPr>
        <w:t>», или «=».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7  *  5                 8 – 4  *  3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>4  *  9                 5 *  10 – 5</w:t>
      </w:r>
    </w:p>
    <w:p w:rsidR="00F0103E" w:rsidRPr="0068590E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ind w:left="398" w:hanging="398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 xml:space="preserve">     4</w:t>
      </w:r>
      <w:r w:rsidRPr="0068590E">
        <w:rPr>
          <w:rFonts w:ascii="Times New Roman" w:hAnsi="Times New Roman"/>
          <w:b/>
          <w:bCs/>
          <w:sz w:val="24"/>
          <w:szCs w:val="24"/>
        </w:rPr>
        <w:t>*.  Придумай</w:t>
      </w:r>
      <w:r w:rsidRPr="0068590E">
        <w:rPr>
          <w:rFonts w:ascii="Times New Roman" w:hAnsi="Times New Roman"/>
          <w:sz w:val="24"/>
          <w:szCs w:val="24"/>
        </w:rPr>
        <w:t xml:space="preserve"> и запиши два числа, при   сложении которых в результате   получится 0.</w:t>
      </w:r>
    </w:p>
    <w:p w:rsidR="00F0103E" w:rsidRPr="0068590E" w:rsidRDefault="00F0103E" w:rsidP="000261AB">
      <w:pPr>
        <w:spacing w:after="0" w:line="240" w:lineRule="auto"/>
        <w:ind w:left="398" w:hanging="398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ind w:left="398" w:hanging="398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lastRenderedPageBreak/>
        <w:t xml:space="preserve">     5*. В ящике лежат зелёные и жёлтые груши. Не глядя, из ящика достали 2 груши. Верно ли, что они будут обязательно одного цвета?   Из трёх ответов </w:t>
      </w:r>
      <w:r w:rsidRPr="0068590E">
        <w:rPr>
          <w:rFonts w:ascii="Times New Roman" w:hAnsi="Times New Roman"/>
          <w:b/>
          <w:bCs/>
          <w:sz w:val="24"/>
          <w:szCs w:val="24"/>
        </w:rPr>
        <w:t>выбери один</w:t>
      </w:r>
      <w:r w:rsidRPr="0068590E">
        <w:rPr>
          <w:rFonts w:ascii="Times New Roman" w:hAnsi="Times New Roman"/>
          <w:sz w:val="24"/>
          <w:szCs w:val="24"/>
        </w:rPr>
        <w:t xml:space="preserve"> верный и запиши его:</w:t>
      </w:r>
    </w:p>
    <w:p w:rsidR="00891BF1" w:rsidRPr="00891BF1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sz w:val="24"/>
          <w:szCs w:val="24"/>
        </w:rPr>
        <w:t xml:space="preserve">           а)  нет;           б)  да;            в) неизвестно.</w:t>
      </w:r>
    </w:p>
    <w:p w:rsidR="00F0103E" w:rsidRDefault="00F0103E" w:rsidP="000261AB">
      <w:pPr>
        <w:pStyle w:val="a3"/>
        <w:jc w:val="center"/>
        <w:rPr>
          <w:sz w:val="24"/>
          <w:szCs w:val="24"/>
        </w:rPr>
      </w:pPr>
      <w:r w:rsidRPr="009C72AA">
        <w:rPr>
          <w:b/>
          <w:sz w:val="24"/>
          <w:szCs w:val="24"/>
        </w:rPr>
        <w:t xml:space="preserve">Контрольная </w:t>
      </w:r>
      <w:r w:rsidRPr="00DA2F9D">
        <w:rPr>
          <w:b/>
          <w:sz w:val="24"/>
          <w:szCs w:val="24"/>
        </w:rPr>
        <w:t xml:space="preserve">работа </w:t>
      </w:r>
      <w:r w:rsidR="00BF7941">
        <w:rPr>
          <w:b/>
          <w:sz w:val="24"/>
          <w:szCs w:val="24"/>
        </w:rPr>
        <w:t>№1</w:t>
      </w:r>
    </w:p>
    <w:p w:rsidR="00F0103E" w:rsidRDefault="00F0103E" w:rsidP="00026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1.</w:t>
      </w:r>
    </w:p>
    <w:p w:rsidR="00F0103E" w:rsidRPr="0068590E" w:rsidRDefault="00F0103E" w:rsidP="000261AB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Реши задачу: 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На стоянке такси стояло 12 автомашин. После того, как несколько машин уехало, осталось 5 автомашин. Сколько автомашин уехало?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0103E" w:rsidRPr="0068590E" w:rsidRDefault="00F0103E" w:rsidP="000261AB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Найди значения выражений:</w:t>
      </w:r>
    </w:p>
    <w:p w:rsidR="00F0103E" w:rsidRPr="0068590E" w:rsidRDefault="0067719B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 + 7 – 9 =              15 – 3 + 5</w:t>
      </w:r>
      <w:r w:rsidR="00F0103E" w:rsidRPr="0068590E">
        <w:rPr>
          <w:rFonts w:ascii="Times New Roman" w:hAnsi="Times New Roman"/>
          <w:bCs/>
          <w:sz w:val="24"/>
          <w:szCs w:val="24"/>
        </w:rPr>
        <w:t xml:space="preserve">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10 + 3 – 4 =         </w:t>
      </w:r>
      <w:r w:rsidR="0067719B">
        <w:rPr>
          <w:rFonts w:ascii="Times New Roman" w:hAnsi="Times New Roman"/>
          <w:bCs/>
          <w:sz w:val="24"/>
          <w:szCs w:val="24"/>
        </w:rPr>
        <w:t xml:space="preserve">    8 + 12 – 5</w:t>
      </w:r>
      <w:r w:rsidRPr="0068590E">
        <w:rPr>
          <w:rFonts w:ascii="Times New Roman" w:hAnsi="Times New Roman"/>
          <w:bCs/>
          <w:sz w:val="24"/>
          <w:szCs w:val="24"/>
        </w:rPr>
        <w:t xml:space="preserve"> =</w:t>
      </w:r>
    </w:p>
    <w:p w:rsidR="00F0103E" w:rsidRPr="0068590E" w:rsidRDefault="0067719B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 – 10 + 5 =           9 + 11 – 7</w:t>
      </w:r>
      <w:r w:rsidR="00F0103E" w:rsidRPr="0068590E">
        <w:rPr>
          <w:rFonts w:ascii="Times New Roman" w:hAnsi="Times New Roman"/>
          <w:bCs/>
          <w:sz w:val="24"/>
          <w:szCs w:val="24"/>
        </w:rPr>
        <w:t xml:space="preserve">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0103E" w:rsidRPr="0068590E" w:rsidRDefault="00F0103E" w:rsidP="000261AB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Сравни,  вставь вместо звёздочек знаки «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3C"/>
      </w:r>
      <w:r w:rsidRPr="0068590E">
        <w:rPr>
          <w:rFonts w:ascii="Times New Roman" w:hAnsi="Times New Roman"/>
          <w:bCs/>
          <w:sz w:val="24"/>
          <w:szCs w:val="24"/>
        </w:rPr>
        <w:t>»,  «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3E"/>
      </w:r>
      <w:r w:rsidRPr="0068590E">
        <w:rPr>
          <w:rFonts w:ascii="Times New Roman" w:hAnsi="Times New Roman"/>
          <w:bCs/>
          <w:sz w:val="24"/>
          <w:szCs w:val="24"/>
        </w:rPr>
        <w:t>», или «=».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4 см 2 мм … 24 мм             1 м … 100 см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7 + 4 … 19 </w:t>
      </w:r>
      <w:r w:rsidR="0067719B">
        <w:rPr>
          <w:rFonts w:ascii="Times New Roman" w:hAnsi="Times New Roman"/>
          <w:bCs/>
          <w:sz w:val="24"/>
          <w:szCs w:val="24"/>
        </w:rPr>
        <w:t xml:space="preserve">                          19 - 9 … 11</w:t>
      </w:r>
    </w:p>
    <w:p w:rsidR="0067719B" w:rsidRPr="0067719B" w:rsidRDefault="0067719B" w:rsidP="0067719B">
      <w:pPr>
        <w:pStyle w:val="af2"/>
        <w:numPr>
          <w:ilvl w:val="0"/>
          <w:numId w:val="32"/>
        </w:numPr>
        <w:rPr>
          <w:rFonts w:ascii="Times New Roman" w:hAnsi="Times New Roman"/>
          <w:bCs/>
          <w:sz w:val="24"/>
          <w:szCs w:val="24"/>
        </w:rPr>
      </w:pPr>
      <w:r w:rsidRPr="0067719B">
        <w:rPr>
          <w:rFonts w:ascii="Times New Roman" w:hAnsi="Times New Roman"/>
          <w:bCs/>
          <w:sz w:val="24"/>
          <w:szCs w:val="24"/>
        </w:rPr>
        <w:t>Вставь вместо звёздочек знаки «+» или «-», чтобы  записи были верными:</w:t>
      </w:r>
    </w:p>
    <w:p w:rsidR="00F0103E" w:rsidRPr="0067719B" w:rsidRDefault="0067719B" w:rsidP="0067719B">
      <w:pPr>
        <w:pStyle w:val="af2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 * 7 * 5  = 11</w:t>
      </w:r>
      <w:r w:rsidRPr="0067719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             18 * 2 * 6 = 14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0103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5. Из чисел: 48, 1, 14, 4, 40, 81, 8, 18, 84, 44, 80, 88 - выпиши все двузначные числа в порядке      возрастания.</w:t>
      </w:r>
      <w:r w:rsidRPr="00DD4606">
        <w:rPr>
          <w:rFonts w:ascii="Times New Roman" w:hAnsi="Times New Roman"/>
          <w:bCs/>
          <w:sz w:val="24"/>
          <w:szCs w:val="24"/>
        </w:rPr>
        <w:t xml:space="preserve"> </w:t>
      </w:r>
    </w:p>
    <w:p w:rsidR="00BD7AE8" w:rsidRDefault="00BD7AE8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2.</w:t>
      </w:r>
    </w:p>
    <w:p w:rsidR="00F0103E" w:rsidRPr="0068590E" w:rsidRDefault="00F0103E" w:rsidP="000261AB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Реши задачу: 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ab/>
        <w:t xml:space="preserve">   Рыболовы поймали несколько окуней. Из 9 окуней они сварили уху, и у них осталось ещё 7 окуней. Сколько всего окуней поймали рыболовы?  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0103E" w:rsidRPr="0068590E" w:rsidRDefault="00F0103E" w:rsidP="000261AB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Найди значения выражений: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68590E">
        <w:rPr>
          <w:rFonts w:ascii="Times New Roman" w:hAnsi="Times New Roman"/>
          <w:bCs/>
          <w:sz w:val="24"/>
          <w:szCs w:val="24"/>
        </w:rPr>
        <w:t xml:space="preserve">  5 + 8 </w:t>
      </w:r>
      <w:r w:rsidR="0067719B">
        <w:rPr>
          <w:rFonts w:ascii="Times New Roman" w:hAnsi="Times New Roman"/>
          <w:bCs/>
          <w:sz w:val="24"/>
          <w:szCs w:val="24"/>
        </w:rPr>
        <w:t>– 9 =                     14 – 2 + 5</w:t>
      </w:r>
      <w:r w:rsidRPr="0068590E">
        <w:rPr>
          <w:rFonts w:ascii="Times New Roman" w:hAnsi="Times New Roman"/>
          <w:bCs/>
          <w:sz w:val="24"/>
          <w:szCs w:val="24"/>
        </w:rPr>
        <w:t xml:space="preserve">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    10 +</w:t>
      </w:r>
      <w:r w:rsidR="0067719B">
        <w:rPr>
          <w:rFonts w:ascii="Times New Roman" w:hAnsi="Times New Roman"/>
          <w:bCs/>
          <w:sz w:val="24"/>
          <w:szCs w:val="24"/>
        </w:rPr>
        <w:t xml:space="preserve"> 5 – 6 =                   4 + 16 – 8</w:t>
      </w:r>
      <w:r w:rsidRPr="0068590E">
        <w:rPr>
          <w:rFonts w:ascii="Times New Roman" w:hAnsi="Times New Roman"/>
          <w:bCs/>
          <w:sz w:val="24"/>
          <w:szCs w:val="24"/>
        </w:rPr>
        <w:t xml:space="preserve">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    19 </w:t>
      </w:r>
      <w:r w:rsidR="0067719B">
        <w:rPr>
          <w:rFonts w:ascii="Times New Roman" w:hAnsi="Times New Roman"/>
          <w:bCs/>
          <w:sz w:val="24"/>
          <w:szCs w:val="24"/>
        </w:rPr>
        <w:t>– 10 + 7 =                 9 + 8 – 10</w:t>
      </w:r>
      <w:r w:rsidRPr="0068590E">
        <w:rPr>
          <w:rFonts w:ascii="Times New Roman" w:hAnsi="Times New Roman"/>
          <w:bCs/>
          <w:sz w:val="24"/>
          <w:szCs w:val="24"/>
        </w:rPr>
        <w:t xml:space="preserve"> =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0103E" w:rsidRPr="0068590E" w:rsidRDefault="00F0103E" w:rsidP="000261AB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lastRenderedPageBreak/>
        <w:t>Сравни,  вставь вместо звёздочек знаки «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3C"/>
      </w:r>
      <w:r w:rsidRPr="0068590E">
        <w:rPr>
          <w:rFonts w:ascii="Times New Roman" w:hAnsi="Times New Roman"/>
          <w:bCs/>
          <w:sz w:val="24"/>
          <w:szCs w:val="24"/>
        </w:rPr>
        <w:t>»,  «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3E"/>
      </w:r>
      <w:r w:rsidRPr="0068590E">
        <w:rPr>
          <w:rFonts w:ascii="Times New Roman" w:hAnsi="Times New Roman"/>
          <w:bCs/>
          <w:sz w:val="24"/>
          <w:szCs w:val="24"/>
        </w:rPr>
        <w:t>», или «=».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3 дм 2 см  * 23 см               1 см  *  10 мм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8 + 5  *  </w:t>
      </w:r>
      <w:r w:rsidR="0067719B">
        <w:rPr>
          <w:rFonts w:ascii="Times New Roman" w:hAnsi="Times New Roman"/>
          <w:bCs/>
          <w:sz w:val="24"/>
          <w:szCs w:val="24"/>
        </w:rPr>
        <w:t>14                           6 + 8 *  13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7719B" w:rsidRPr="00447B11" w:rsidRDefault="00F0103E" w:rsidP="00677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4.   </w:t>
      </w:r>
      <w:r w:rsidR="0067719B" w:rsidRPr="00447B11">
        <w:rPr>
          <w:rFonts w:ascii="Times New Roman" w:hAnsi="Times New Roman"/>
          <w:bCs/>
          <w:sz w:val="24"/>
          <w:szCs w:val="24"/>
        </w:rPr>
        <w:t>Вставь</w:t>
      </w:r>
      <w:r w:rsidR="0067719B" w:rsidRPr="00447B11">
        <w:rPr>
          <w:rFonts w:ascii="Times New Roman" w:hAnsi="Times New Roman"/>
          <w:sz w:val="24"/>
          <w:szCs w:val="24"/>
        </w:rPr>
        <w:t xml:space="preserve"> вместо звёздочек знаки «+» или «-», чтобы  записи были верными:</w:t>
      </w:r>
    </w:p>
    <w:p w:rsidR="0067719B" w:rsidRPr="00447B11" w:rsidRDefault="0067719B" w:rsidP="0067719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 * 4 * 8  = 12                  13 * 4 * 7 = 1</w:t>
      </w:r>
      <w:r w:rsidRPr="00447B11">
        <w:rPr>
          <w:rFonts w:ascii="Times New Roman" w:hAnsi="Times New Roman"/>
          <w:sz w:val="24"/>
          <w:szCs w:val="24"/>
        </w:rPr>
        <w:t>0</w:t>
      </w:r>
    </w:p>
    <w:p w:rsidR="00F0103E" w:rsidRPr="0068590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0103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5. Из чисел: 62, 12, 6, 66, 20, 26, 2, 21, 16, 22, 60,  6            выпиши все двузначные числа в порядке   возрастания.</w:t>
      </w:r>
    </w:p>
    <w:p w:rsidR="00F0103E" w:rsidRDefault="00F0103E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91BF1" w:rsidRDefault="00891BF1" w:rsidP="000261AB">
      <w:pPr>
        <w:pStyle w:val="a3"/>
        <w:jc w:val="center"/>
        <w:rPr>
          <w:b/>
          <w:sz w:val="24"/>
          <w:szCs w:val="24"/>
        </w:rPr>
      </w:pPr>
    </w:p>
    <w:p w:rsidR="00F0103E" w:rsidRPr="00447B11" w:rsidRDefault="00BF7941" w:rsidP="000261AB">
      <w:pPr>
        <w:pStyle w:val="a3"/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№2</w:t>
      </w:r>
    </w:p>
    <w:p w:rsidR="00F0103E" w:rsidRPr="00447B11" w:rsidRDefault="00F0103E" w:rsidP="00026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Вариант 1</w:t>
      </w:r>
    </w:p>
    <w:p w:rsidR="00F0103E" w:rsidRPr="00447B11" w:rsidRDefault="00F0103E" w:rsidP="000261A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bCs/>
          <w:sz w:val="24"/>
          <w:szCs w:val="24"/>
        </w:rPr>
        <w:t>Реши задачу</w:t>
      </w:r>
      <w:r w:rsidRPr="00447B11">
        <w:rPr>
          <w:rFonts w:ascii="Times New Roman" w:hAnsi="Times New Roman"/>
          <w:sz w:val="24"/>
          <w:szCs w:val="24"/>
        </w:rPr>
        <w:t>.</w:t>
      </w:r>
    </w:p>
    <w:p w:rsidR="00F0103E" w:rsidRPr="00447B11" w:rsidRDefault="00F0103E" w:rsidP="000261A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 xml:space="preserve">   Маша использовала для поделок 7  шишек, а желудей – на 5 больше. Сколько шишек и желудей использовала Маша?</w:t>
      </w:r>
    </w:p>
    <w:p w:rsidR="00F0103E" w:rsidRPr="00447B11" w:rsidRDefault="00F0103E" w:rsidP="000261A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7B11">
        <w:rPr>
          <w:rFonts w:ascii="Times New Roman" w:hAnsi="Times New Roman"/>
          <w:bCs/>
          <w:sz w:val="24"/>
          <w:szCs w:val="24"/>
        </w:rPr>
        <w:t>Найди значения выражений:</w:t>
      </w:r>
    </w:p>
    <w:p w:rsidR="00F0103E" w:rsidRPr="00447B11" w:rsidRDefault="005C0251" w:rsidP="000261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 – (10-8)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  60 – 20 =        </w:t>
      </w:r>
    </w:p>
    <w:p w:rsidR="00F0103E" w:rsidRPr="00447B11" w:rsidRDefault="005C0251" w:rsidP="00026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A78B5">
        <w:rPr>
          <w:rFonts w:ascii="Times New Roman" w:hAnsi="Times New Roman"/>
          <w:sz w:val="24"/>
          <w:szCs w:val="24"/>
        </w:rPr>
        <w:t>13 - (6+5</w:t>
      </w:r>
      <w:r>
        <w:rPr>
          <w:rFonts w:ascii="Times New Roman" w:hAnsi="Times New Roman"/>
          <w:sz w:val="24"/>
          <w:szCs w:val="24"/>
        </w:rPr>
        <w:t>)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  </w:t>
      </w:r>
      <w:r>
        <w:rPr>
          <w:rFonts w:ascii="Times New Roman" w:hAnsi="Times New Roman"/>
          <w:sz w:val="24"/>
          <w:szCs w:val="24"/>
        </w:rPr>
        <w:t xml:space="preserve">  20 +</w:t>
      </w:r>
      <w:r w:rsidR="00F0103E" w:rsidRPr="00447B11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0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 </w:t>
      </w:r>
    </w:p>
    <w:p w:rsidR="00F0103E" w:rsidRPr="00447B11" w:rsidRDefault="005C0251" w:rsidP="00026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(9+5) – 8 =             70</w:t>
      </w:r>
      <w:r w:rsidR="00F0103E" w:rsidRPr="00447B11">
        <w:rPr>
          <w:rFonts w:ascii="Times New Roman" w:hAnsi="Times New Roman"/>
          <w:sz w:val="24"/>
          <w:szCs w:val="24"/>
        </w:rPr>
        <w:t xml:space="preserve"> + 3</w:t>
      </w:r>
      <w:r>
        <w:rPr>
          <w:rFonts w:ascii="Times New Roman" w:hAnsi="Times New Roman"/>
          <w:sz w:val="24"/>
          <w:szCs w:val="24"/>
        </w:rPr>
        <w:t>0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</w:t>
      </w:r>
    </w:p>
    <w:p w:rsidR="00F0103E" w:rsidRPr="00447B11" w:rsidRDefault="00F0103E" w:rsidP="000261A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7B11">
        <w:rPr>
          <w:rFonts w:ascii="Times New Roman" w:hAnsi="Times New Roman"/>
          <w:bCs/>
          <w:sz w:val="24"/>
          <w:szCs w:val="24"/>
        </w:rPr>
        <w:t>Сравни:</w:t>
      </w:r>
    </w:p>
    <w:p w:rsidR="00F0103E" w:rsidRPr="00447B11" w:rsidRDefault="00F0103E" w:rsidP="000261A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10 см … 1 м                       56 см … 6 дм 5 см</w:t>
      </w:r>
    </w:p>
    <w:p w:rsidR="0067719B" w:rsidRDefault="0067719B" w:rsidP="0067719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Начерти ломаную из трёх звеньев, зная, что длина ломаной  8 см.</w:t>
      </w:r>
      <w:r w:rsidR="00F0103E" w:rsidRPr="00447B11">
        <w:rPr>
          <w:rFonts w:ascii="Times New Roman" w:hAnsi="Times New Roman"/>
          <w:sz w:val="24"/>
          <w:szCs w:val="24"/>
        </w:rPr>
        <w:t xml:space="preserve">    </w:t>
      </w:r>
    </w:p>
    <w:p w:rsidR="00F0103E" w:rsidRPr="00447B11" w:rsidRDefault="00F0103E" w:rsidP="0067719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5</w:t>
      </w:r>
      <w:r w:rsidRPr="00447B11">
        <w:rPr>
          <w:rFonts w:ascii="Times New Roman" w:hAnsi="Times New Roman"/>
          <w:bCs/>
          <w:sz w:val="24"/>
          <w:szCs w:val="24"/>
        </w:rPr>
        <w:t>*. Вставь</w:t>
      </w:r>
      <w:r w:rsidRPr="00447B11">
        <w:rPr>
          <w:rFonts w:ascii="Times New Roman" w:hAnsi="Times New Roman"/>
          <w:sz w:val="24"/>
          <w:szCs w:val="24"/>
        </w:rPr>
        <w:t xml:space="preserve"> в «окошки» числа так, чтобы</w:t>
      </w:r>
    </w:p>
    <w:p w:rsidR="00F0103E" w:rsidRPr="00447B11" w:rsidRDefault="00F0103E" w:rsidP="000261A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равенство сохранилось;</w:t>
      </w:r>
    </w:p>
    <w:p w:rsidR="00F0103E" w:rsidRPr="00447B11" w:rsidRDefault="00F0103E" w:rsidP="000261A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знак равенства изменился на знак  «</w:t>
      </w:r>
      <w:r w:rsidRPr="00447B11">
        <w:rPr>
          <w:rFonts w:ascii="Times New Roman" w:hAnsi="Times New Roman"/>
          <w:sz w:val="24"/>
          <w:szCs w:val="24"/>
        </w:rPr>
        <w:sym w:font="Symbol" w:char="F03E"/>
      </w:r>
      <w:r w:rsidRPr="00447B11">
        <w:rPr>
          <w:rFonts w:ascii="Times New Roman" w:hAnsi="Times New Roman"/>
          <w:sz w:val="24"/>
          <w:szCs w:val="24"/>
        </w:rPr>
        <w:t>».</w:t>
      </w:r>
    </w:p>
    <w:p w:rsidR="00F0103E" w:rsidRPr="00447B11" w:rsidRDefault="00F0103E" w:rsidP="000261AB">
      <w:pPr>
        <w:spacing w:after="0" w:line="240" w:lineRule="auto"/>
        <w:ind w:left="1020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52 + … =  52 + …</w:t>
      </w:r>
    </w:p>
    <w:p w:rsidR="00F0103E" w:rsidRPr="00447B11" w:rsidRDefault="00F0103E" w:rsidP="00026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 xml:space="preserve">                 Сделай две записи.</w:t>
      </w:r>
    </w:p>
    <w:p w:rsidR="00F0103E" w:rsidRPr="00447B11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Вариант 2</w:t>
      </w:r>
    </w:p>
    <w:p w:rsidR="00F0103E" w:rsidRPr="00447B11" w:rsidRDefault="00F0103E" w:rsidP="000261AB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bCs/>
          <w:sz w:val="24"/>
          <w:szCs w:val="24"/>
        </w:rPr>
        <w:t>Реши задачу</w:t>
      </w:r>
      <w:r w:rsidRPr="00447B11">
        <w:rPr>
          <w:rFonts w:ascii="Times New Roman" w:hAnsi="Times New Roman"/>
          <w:sz w:val="24"/>
          <w:szCs w:val="24"/>
        </w:rPr>
        <w:t>.</w:t>
      </w:r>
    </w:p>
    <w:p w:rsidR="00F0103E" w:rsidRPr="00447B11" w:rsidRDefault="00F0103E" w:rsidP="000261AB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ab/>
        <w:t xml:space="preserve">  Лена очистила 13 картофелин, а её сестра на </w:t>
      </w:r>
      <w:r w:rsidRPr="00447B11">
        <w:rPr>
          <w:sz w:val="24"/>
          <w:szCs w:val="24"/>
        </w:rPr>
        <w:t xml:space="preserve">  </w:t>
      </w:r>
      <w:r w:rsidRPr="00447B11">
        <w:rPr>
          <w:rFonts w:ascii="Times New Roman" w:hAnsi="Times New Roman"/>
          <w:sz w:val="24"/>
          <w:szCs w:val="24"/>
        </w:rPr>
        <w:t>6 картофелин меньше. Сколько картофелин очистили обе девочки?</w:t>
      </w:r>
    </w:p>
    <w:p w:rsidR="00F0103E" w:rsidRPr="00447B11" w:rsidRDefault="00F0103E" w:rsidP="000261AB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47B11">
        <w:rPr>
          <w:rFonts w:ascii="Times New Roman" w:hAnsi="Times New Roman"/>
          <w:bCs/>
          <w:sz w:val="24"/>
          <w:szCs w:val="24"/>
        </w:rPr>
        <w:t>Найди значения выражений:</w:t>
      </w:r>
    </w:p>
    <w:p w:rsidR="00F0103E" w:rsidRPr="00447B11" w:rsidRDefault="005C0251" w:rsidP="000261A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F0103E" w:rsidRPr="00447B1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(20 -10)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  70 – 30 =        </w:t>
      </w:r>
    </w:p>
    <w:p w:rsidR="00F0103E" w:rsidRPr="00447B11" w:rsidRDefault="005C0251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13 – (8+5)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  </w:t>
      </w:r>
      <w:r>
        <w:rPr>
          <w:rFonts w:ascii="Times New Roman" w:hAnsi="Times New Roman"/>
          <w:sz w:val="24"/>
          <w:szCs w:val="24"/>
        </w:rPr>
        <w:t xml:space="preserve">   40 + 50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 </w:t>
      </w:r>
    </w:p>
    <w:p w:rsidR="00F0103E" w:rsidRPr="00447B11" w:rsidRDefault="005C0251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(6 + 8) - 9 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    </w:t>
      </w:r>
      <w:r>
        <w:rPr>
          <w:rFonts w:ascii="Times New Roman" w:hAnsi="Times New Roman"/>
          <w:sz w:val="24"/>
          <w:szCs w:val="24"/>
        </w:rPr>
        <w:t xml:space="preserve"> 90 - 60</w:t>
      </w:r>
      <w:r w:rsidR="00F0103E" w:rsidRPr="00447B11">
        <w:rPr>
          <w:rFonts w:ascii="Times New Roman" w:hAnsi="Times New Roman"/>
          <w:sz w:val="24"/>
          <w:szCs w:val="24"/>
        </w:rPr>
        <w:t xml:space="preserve"> =         </w:t>
      </w:r>
    </w:p>
    <w:p w:rsidR="00F0103E" w:rsidRPr="00447B11" w:rsidRDefault="00F0103E" w:rsidP="000261AB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47B11">
        <w:rPr>
          <w:rFonts w:ascii="Times New Roman" w:hAnsi="Times New Roman"/>
          <w:bCs/>
          <w:sz w:val="24"/>
          <w:szCs w:val="24"/>
        </w:rPr>
        <w:t>Сравни:</w:t>
      </w:r>
    </w:p>
    <w:p w:rsidR="00F0103E" w:rsidRPr="00447B11" w:rsidRDefault="00F0103E" w:rsidP="000261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10 дм … 1 м                       89 см … 9 дм 8 см</w:t>
      </w:r>
    </w:p>
    <w:p w:rsidR="0067719B" w:rsidRPr="0068590E" w:rsidRDefault="0067719B" w:rsidP="0067719B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Начерти ломаную из трёх звеньев, зная, что длина ломаной 10 см.</w:t>
      </w:r>
    </w:p>
    <w:p w:rsidR="00F0103E" w:rsidRPr="00447B11" w:rsidRDefault="00F0103E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 xml:space="preserve">     5</w:t>
      </w:r>
      <w:r w:rsidRPr="00447B11">
        <w:rPr>
          <w:rFonts w:ascii="Times New Roman" w:hAnsi="Times New Roman"/>
          <w:bCs/>
          <w:sz w:val="24"/>
          <w:szCs w:val="24"/>
        </w:rPr>
        <w:t>*. Вставь</w:t>
      </w:r>
      <w:r w:rsidRPr="00447B11">
        <w:rPr>
          <w:rFonts w:ascii="Times New Roman" w:hAnsi="Times New Roman"/>
          <w:sz w:val="24"/>
          <w:szCs w:val="24"/>
        </w:rPr>
        <w:t xml:space="preserve"> в «окошки» числа так, чтобы</w:t>
      </w:r>
    </w:p>
    <w:p w:rsidR="00F0103E" w:rsidRPr="00447B11" w:rsidRDefault="00F0103E" w:rsidP="000261AB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равенство сохранилось;</w:t>
      </w:r>
    </w:p>
    <w:p w:rsidR="00F0103E" w:rsidRPr="00447B11" w:rsidRDefault="00F0103E" w:rsidP="000261AB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знак равенства изменился на знак  «</w:t>
      </w:r>
      <w:r w:rsidRPr="00447B11">
        <w:rPr>
          <w:rFonts w:ascii="Times New Roman" w:hAnsi="Times New Roman"/>
          <w:sz w:val="24"/>
          <w:szCs w:val="24"/>
        </w:rPr>
        <w:sym w:font="Symbol" w:char="F03E"/>
      </w:r>
      <w:r w:rsidRPr="00447B11">
        <w:rPr>
          <w:rFonts w:ascii="Times New Roman" w:hAnsi="Times New Roman"/>
          <w:sz w:val="24"/>
          <w:szCs w:val="24"/>
        </w:rPr>
        <w:t>».</w:t>
      </w:r>
    </w:p>
    <w:p w:rsidR="00F0103E" w:rsidRPr="00447B11" w:rsidRDefault="00F0103E" w:rsidP="000261AB">
      <w:pPr>
        <w:spacing w:after="0" w:line="240" w:lineRule="auto"/>
        <w:ind w:left="1020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>41 + … =  41 + …</w:t>
      </w:r>
    </w:p>
    <w:p w:rsidR="00F0103E" w:rsidRPr="00447B11" w:rsidRDefault="00F0103E" w:rsidP="00026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B11">
        <w:rPr>
          <w:rFonts w:ascii="Times New Roman" w:hAnsi="Times New Roman"/>
          <w:sz w:val="24"/>
          <w:szCs w:val="24"/>
        </w:rPr>
        <w:t xml:space="preserve">                 Сделай две записи</w:t>
      </w:r>
    </w:p>
    <w:p w:rsidR="00F0103E" w:rsidRDefault="00F0103E" w:rsidP="00026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03E" w:rsidRDefault="00F0103E" w:rsidP="000261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103E">
        <w:rPr>
          <w:rFonts w:ascii="Times New Roman" w:hAnsi="Times New Roman"/>
          <w:b/>
          <w:sz w:val="24"/>
          <w:szCs w:val="24"/>
        </w:rPr>
        <w:t>Контрольная работа</w:t>
      </w:r>
      <w:r w:rsidRPr="00F0103E">
        <w:rPr>
          <w:rFonts w:ascii="Times New Roman" w:hAnsi="Times New Roman"/>
          <w:sz w:val="24"/>
          <w:szCs w:val="24"/>
        </w:rPr>
        <w:t xml:space="preserve"> </w:t>
      </w:r>
      <w:r w:rsidR="00BF7941">
        <w:rPr>
          <w:rFonts w:ascii="Times New Roman" w:hAnsi="Times New Roman"/>
          <w:b/>
          <w:sz w:val="24"/>
          <w:szCs w:val="24"/>
        </w:rPr>
        <w:t>№3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Pr="0068590E" w:rsidRDefault="00B42663" w:rsidP="000261AB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задачу.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Во дворе гуляло 7 кур и 4 петуха, когда несколько</w:t>
      </w:r>
      <w:r>
        <w:rPr>
          <w:rFonts w:ascii="Times New Roman" w:hAnsi="Times New Roman"/>
          <w:bCs/>
          <w:sz w:val="24"/>
          <w:szCs w:val="24"/>
        </w:rPr>
        <w:t xml:space="preserve"> птиц ушло, осталось 5. Сколько </w:t>
      </w:r>
      <w:r w:rsidRPr="0068590E">
        <w:rPr>
          <w:rFonts w:ascii="Times New Roman" w:hAnsi="Times New Roman"/>
          <w:bCs/>
          <w:sz w:val="24"/>
          <w:szCs w:val="24"/>
        </w:rPr>
        <w:t>птиц ушло?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400393" w:rsidRDefault="00B42663" w:rsidP="000261AB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Найди значение выражения    а + 30, </w:t>
      </w:r>
      <w:r w:rsidRPr="00400393">
        <w:rPr>
          <w:rFonts w:ascii="Times New Roman" w:hAnsi="Times New Roman"/>
          <w:bCs/>
          <w:sz w:val="24"/>
          <w:szCs w:val="24"/>
        </w:rPr>
        <w:t xml:space="preserve">   если а = 4,   а = 20,   а = 35.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Сравни выражения: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68590E">
        <w:rPr>
          <w:rFonts w:ascii="Times New Roman" w:hAnsi="Times New Roman"/>
          <w:bCs/>
          <w:sz w:val="24"/>
          <w:szCs w:val="24"/>
        </w:rPr>
        <w:t>60 + 30 … 72 + 8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68590E">
        <w:rPr>
          <w:rFonts w:ascii="Times New Roman" w:hAnsi="Times New Roman"/>
          <w:bCs/>
          <w:sz w:val="24"/>
          <w:szCs w:val="24"/>
        </w:rPr>
        <w:t>50 – 9 … 50 + 9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Вставь в «окошки» числа так, чтобы записи были верными: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68590E">
        <w:rPr>
          <w:rFonts w:ascii="Times New Roman" w:hAnsi="Times New Roman"/>
          <w:bCs/>
          <w:sz w:val="24"/>
          <w:szCs w:val="24"/>
        </w:rPr>
        <w:t xml:space="preserve">5 +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=12         16 -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= 9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+ 8 = 14       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+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= 13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891BF1" w:rsidRDefault="00B42663" w:rsidP="000261AB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Начерти ломаную из четырёх звеньев, длина которой 11 см. 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2.</w:t>
      </w:r>
    </w:p>
    <w:p w:rsidR="00B42663" w:rsidRPr="0068590E" w:rsidRDefault="00B42663" w:rsidP="000261AB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задачу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На клумбе распустилось 9 астр и 5 маков, 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Когда распустилось ещё несколько цветов, их всего стало 20. Сколько цветов ещё распустилось?</w:t>
      </w:r>
    </w:p>
    <w:p w:rsidR="00B42663" w:rsidRPr="0068590E" w:rsidRDefault="00B42663" w:rsidP="000261AB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Найди значение выражения    46 - с, 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lastRenderedPageBreak/>
        <w:t xml:space="preserve">    если  с = 6,   с = 30,   с = 15.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Сравни выражения:</w:t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68590E">
        <w:rPr>
          <w:rFonts w:ascii="Times New Roman" w:hAnsi="Times New Roman"/>
          <w:bCs/>
          <w:sz w:val="24"/>
          <w:szCs w:val="24"/>
        </w:rPr>
        <w:t>80 + 10 … 74 + 6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68590E">
        <w:rPr>
          <w:rFonts w:ascii="Times New Roman" w:hAnsi="Times New Roman"/>
          <w:bCs/>
          <w:sz w:val="24"/>
          <w:szCs w:val="24"/>
        </w:rPr>
        <w:t>30 – 4 … 30 + 4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Вставь в «окошки» числа так, чтобы записи были верными: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68590E">
        <w:rPr>
          <w:rFonts w:ascii="Times New Roman" w:hAnsi="Times New Roman"/>
          <w:bCs/>
          <w:sz w:val="24"/>
          <w:szCs w:val="24"/>
        </w:rPr>
        <w:t xml:space="preserve">6 +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=14         15 -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= 9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+ 9 = 16       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+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= 11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Начерти ломаную из четырёх звеньев, длина которой 13 см. </w:t>
      </w:r>
    </w:p>
    <w:p w:rsidR="00447B11" w:rsidRDefault="00447B11" w:rsidP="000261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47B11" w:rsidRDefault="00447B11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2663" w:rsidRPr="00B42663" w:rsidRDefault="00BF7941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Контрольная работа №4</w:t>
      </w:r>
    </w:p>
    <w:p w:rsidR="00B42663" w:rsidRPr="00DD4606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Pr="0068590E" w:rsidRDefault="00B42663" w:rsidP="000261A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задачу.</w:t>
      </w: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 ёлочной гирлянде 7 красных лампочек, синих – на 6 больше, чем красных, а жёлтых столько, сколько красных и синих вместе. Сколько в гирлянде жёлтых лампочек?</w:t>
      </w:r>
    </w:p>
    <w:p w:rsidR="00B42663" w:rsidRPr="0068590E" w:rsidRDefault="00B42663" w:rsidP="000261A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Найди значения выражений:</w:t>
      </w: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75 + 20 =        90 – 3 =            45 – 5 + 7 =</w:t>
      </w: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80 + 11 =        60 – 20 =          83 – (40 + 30) =     </w:t>
      </w: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3.  Реши уравнение:        5 + х = 12  </w:t>
      </w:r>
    </w:p>
    <w:p w:rsidR="00B42663" w:rsidRPr="0068590E" w:rsidRDefault="00B42663" w:rsidP="000261A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Найди периметр данной фигуры.</w:t>
      </w:r>
    </w:p>
    <w:p w:rsidR="00B42663" w:rsidRDefault="00B42663" w:rsidP="000261AB">
      <w:pPr>
        <w:tabs>
          <w:tab w:val="left" w:pos="427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sz w:val="24"/>
          <w:szCs w:val="24"/>
        </w:rPr>
        <w:tab/>
      </w:r>
    </w:p>
    <w:p w:rsidR="00AD4B95" w:rsidRDefault="00860488" w:rsidP="000261AB">
      <w:pPr>
        <w:tabs>
          <w:tab w:val="left" w:pos="427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left:0;text-align:left;margin-left:48pt;margin-top:-8.8pt;width:117pt;height:85.2pt;z-index:251739136"/>
        </w:pic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91BF1" w:rsidRDefault="00891BF1" w:rsidP="000261AB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891BF1" w:rsidRDefault="00891BF1" w:rsidP="000261AB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891BF1" w:rsidRDefault="00891BF1" w:rsidP="000261AB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891BF1" w:rsidRDefault="00891BF1" w:rsidP="000261AB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B42663" w:rsidRPr="000A36E2" w:rsidRDefault="00B42663" w:rsidP="000261AB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0A36E2">
        <w:rPr>
          <w:rFonts w:ascii="Times New Roman" w:hAnsi="Times New Roman"/>
          <w:bCs/>
          <w:sz w:val="24"/>
          <w:szCs w:val="24"/>
        </w:rPr>
        <w:t xml:space="preserve">Вставь в «окошки» числа так, чтобы записи были верными.   6 дм 3 см =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7F"/>
      </w:r>
      <w:r w:rsidRPr="000A36E2">
        <w:rPr>
          <w:rFonts w:ascii="Times New Roman" w:hAnsi="Times New Roman"/>
          <w:bCs/>
          <w:sz w:val="24"/>
          <w:szCs w:val="24"/>
        </w:rPr>
        <w:t xml:space="preserve"> см             50 мм =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7F"/>
      </w:r>
      <w:r w:rsidRPr="000A36E2">
        <w:rPr>
          <w:rFonts w:ascii="Times New Roman" w:hAnsi="Times New Roman"/>
          <w:bCs/>
          <w:sz w:val="24"/>
          <w:szCs w:val="24"/>
        </w:rPr>
        <w:t xml:space="preserve"> см</w:t>
      </w: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lastRenderedPageBreak/>
        <w:t xml:space="preserve">6*.  Вместе звёздочек вставь знаки « + » или « - », а в «окошки» запиши числа так, чтобы записи были верными:   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7F"/>
      </w:r>
      <w:r w:rsidRPr="0068590E">
        <w:rPr>
          <w:rFonts w:ascii="Times New Roman" w:hAnsi="Times New Roman"/>
          <w:bCs/>
          <w:sz w:val="24"/>
          <w:szCs w:val="24"/>
        </w:rPr>
        <w:t xml:space="preserve"> * 8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3C"/>
      </w:r>
      <w:r w:rsidRPr="0068590E">
        <w:rPr>
          <w:rFonts w:ascii="Times New Roman" w:hAnsi="Times New Roman"/>
          <w:bCs/>
          <w:sz w:val="24"/>
          <w:szCs w:val="24"/>
        </w:rPr>
        <w:t xml:space="preserve"> 13 – 8            25 + 5 = 37 *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7F"/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2.</w:t>
      </w:r>
    </w:p>
    <w:p w:rsidR="00B42663" w:rsidRPr="0068590E" w:rsidRDefault="00B42663" w:rsidP="000261AB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задачу.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На новогоднюю ёлку повесили 11 шаров, сосулек – на 4 меньше, чем шаров, а шишек столько, сколько шаров и сосулек вместе. Сколько шишек повесили на ёлку?</w:t>
      </w:r>
    </w:p>
    <w:p w:rsidR="00B42663" w:rsidRDefault="00B42663" w:rsidP="000261AB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Найди значения выражений:</w:t>
      </w:r>
    </w:p>
    <w:p w:rsidR="00B42663" w:rsidRPr="00717883" w:rsidRDefault="00B42663" w:rsidP="000261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center" w:pos="8212"/>
        </w:tabs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717883">
        <w:rPr>
          <w:rFonts w:ascii="Times New Roman" w:hAnsi="Times New Roman"/>
          <w:bCs/>
          <w:sz w:val="24"/>
          <w:szCs w:val="24"/>
        </w:rPr>
        <w:tab/>
        <w:t>54 + 30 =           80 – 4 =          34 – 4 + 6 =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68590E">
        <w:rPr>
          <w:rFonts w:ascii="Times New Roman" w:hAnsi="Times New Roman"/>
          <w:bCs/>
          <w:sz w:val="24"/>
          <w:szCs w:val="24"/>
        </w:rPr>
        <w:t>70 + 12 =           40 – 10 =        95 – (60 + 20)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3.  Реши уравнение:        х + 7 = 16</w:t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4.Найди периметр данной фигуры.</w:t>
      </w:r>
    </w:p>
    <w:p w:rsidR="00447B11" w:rsidRDefault="00447B11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7B11" w:rsidRPr="0068590E" w:rsidRDefault="00860488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1" type="#_x0000_t8" style="position:absolute;margin-left:53.35pt;margin-top:-13.75pt;width:117pt;height:81pt;z-index:251740160"/>
        </w:pic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           </w:t>
      </w:r>
    </w:p>
    <w:p w:rsidR="00AD4B95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                  </w:t>
      </w:r>
    </w:p>
    <w:p w:rsidR="00891BF1" w:rsidRDefault="00891BF1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7B11" w:rsidRDefault="00447B11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5.Вставь в «окошки» числа так, чтобы записи были верными.   5 м 8 дм =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7F"/>
      </w:r>
      <w:r w:rsidRPr="0068590E">
        <w:rPr>
          <w:rFonts w:ascii="Times New Roman" w:hAnsi="Times New Roman"/>
          <w:bCs/>
          <w:sz w:val="24"/>
          <w:szCs w:val="24"/>
        </w:rPr>
        <w:t xml:space="preserve"> дм            60 мм =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7F"/>
      </w:r>
      <w:r w:rsidRPr="0068590E">
        <w:rPr>
          <w:rFonts w:ascii="Times New Roman" w:hAnsi="Times New Roman"/>
          <w:bCs/>
          <w:sz w:val="24"/>
          <w:szCs w:val="24"/>
        </w:rPr>
        <w:t xml:space="preserve"> см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 6*.  Вместе звёздочек вставь знаки « + »  или   « - », а в «окошки» запиши числа так, чтобы записи были верными:   </w:t>
      </w:r>
    </w:p>
    <w:p w:rsidR="00B42663" w:rsidRDefault="00B42663" w:rsidP="000261AB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68 *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7F"/>
      </w:r>
      <w:r w:rsidRPr="0068590E">
        <w:rPr>
          <w:rFonts w:ascii="Times New Roman" w:hAnsi="Times New Roman"/>
          <w:bCs/>
          <w:sz w:val="24"/>
          <w:szCs w:val="24"/>
        </w:rPr>
        <w:t xml:space="preserve"> = 57 + 3                 11 – 7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3C"/>
      </w:r>
      <w:r w:rsidRPr="0068590E">
        <w:rPr>
          <w:rFonts w:ascii="Times New Roman" w:hAnsi="Times New Roman"/>
          <w:bCs/>
          <w:sz w:val="24"/>
          <w:szCs w:val="24"/>
        </w:rPr>
        <w:t xml:space="preserve"> </w:t>
      </w:r>
      <w:r w:rsidRPr="0068590E">
        <w:rPr>
          <w:rFonts w:ascii="Times New Roman" w:hAnsi="Times New Roman"/>
          <w:bCs/>
          <w:sz w:val="24"/>
          <w:szCs w:val="24"/>
        </w:rPr>
        <w:sym w:font="Symbol" w:char="F090"/>
      </w:r>
      <w:r w:rsidRPr="0068590E">
        <w:rPr>
          <w:rFonts w:ascii="Times New Roman" w:hAnsi="Times New Roman"/>
          <w:bCs/>
          <w:sz w:val="24"/>
          <w:szCs w:val="24"/>
        </w:rPr>
        <w:t xml:space="preserve"> * 7</w:t>
      </w:r>
    </w:p>
    <w:p w:rsidR="00AD4B95" w:rsidRDefault="00AD4B95" w:rsidP="000261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42663" w:rsidRPr="00B42663" w:rsidRDefault="00BF7941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Контрольная работа №5</w:t>
      </w: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Pr="0068590E" w:rsidRDefault="00B42663" w:rsidP="000261AB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задачу: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К праздника купили 17 кг груш, а яблок – на 7 кг больше. Сколько всего килограммов фруктов купили к празднику?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Вычисли столбиком: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53 + 37 =           86 – 35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36 + 23 =           80 – 56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65 + 17 =           88 – 81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уравнения: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64 – х = 41               30 + х = 67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Начерти один отрезок длиной 1 дм, а другой на 3 см короче. </w:t>
      </w:r>
    </w:p>
    <w:p w:rsidR="00B42663" w:rsidRPr="007A42BC" w:rsidRDefault="00B42663" w:rsidP="000261AB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5*.  Сумма трёх чисел равна 16. Сумма первого и третьего 11, сумма треть</w:t>
      </w:r>
      <w:r w:rsidRPr="007A42BC">
        <w:rPr>
          <w:rFonts w:ascii="Times New Roman" w:hAnsi="Times New Roman"/>
          <w:bCs/>
          <w:sz w:val="24"/>
          <w:szCs w:val="24"/>
        </w:rPr>
        <w:t>его и второго 8. Найдите эти числа.</w:t>
      </w:r>
    </w:p>
    <w:p w:rsidR="00B42663" w:rsidRDefault="00B42663" w:rsidP="000261AB">
      <w:pPr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2.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1. Реши задачу: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Школьники посадили 14 кустов, а деревьев   на 6 меньше. Сколько всего  саженцев     посадили школьники?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Вычисли столбиком: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26 + 47 =           87 – 25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44 + 36 =           70 – 27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69 + 17 =           44 – 71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уравнения: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х + 40 = 62               х + 17 = 33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AD4B95" w:rsidRDefault="00B42663" w:rsidP="000261AB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Начерти один отрезок длиной 1 дм, а другой на 1 см длиннее.</w:t>
      </w:r>
    </w:p>
    <w:p w:rsidR="00B42663" w:rsidRPr="0068590E" w:rsidRDefault="00B42663" w:rsidP="000261AB">
      <w:pPr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</w:p>
    <w:p w:rsidR="00B42663" w:rsidRPr="00891BF1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5*.  Сумма трёх чисел равна 11. Сумма первого и второго 6, а сумма второго и третьего 9. Найди эти числа.</w:t>
      </w:r>
    </w:p>
    <w:p w:rsidR="00891BF1" w:rsidRDefault="00891BF1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2663" w:rsidRPr="00B42663" w:rsidRDefault="00BF7941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Контрольная работа №6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1.Реши задачу.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Кондитер на два торта положил по 5 вишен, а на 3 пирожных по 2 вишни. Сколько ягод использовал кондитер?</w:t>
      </w:r>
    </w:p>
    <w:p w:rsidR="00B42663" w:rsidRPr="00C0051A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Pr="00C0051A">
        <w:rPr>
          <w:rFonts w:ascii="Times New Roman" w:hAnsi="Times New Roman"/>
          <w:bCs/>
          <w:sz w:val="24"/>
          <w:szCs w:val="24"/>
        </w:rPr>
        <w:t>Вычисли, записывая решение столбиком.</w:t>
      </w:r>
    </w:p>
    <w:p w:rsidR="00B42663" w:rsidRPr="00C0051A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45+35            23+9            46+38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83-65             90-65</w:t>
      </w:r>
    </w:p>
    <w:p w:rsidR="00B42663" w:rsidRDefault="00B42663" w:rsidP="000261AB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Вставь пропущенные числа.</w:t>
      </w:r>
    </w:p>
    <w:p w:rsidR="00B42663" w:rsidRDefault="00B42663" w:rsidP="000261AB">
      <w:pPr>
        <w:pStyle w:val="af2"/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6*6*6*6 = …     *4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   + … = 4 * …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5+5+…= 5 * …</w:t>
      </w:r>
    </w:p>
    <w:p w:rsidR="00B42663" w:rsidRDefault="00B42663" w:rsidP="000261AB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Начерти прямоугольник со сторонами 4 см и 6 см. Найди периметр этого прямоугольника.</w:t>
      </w:r>
    </w:p>
    <w:p w:rsidR="00B42663" w:rsidRDefault="00B42663" w:rsidP="000261AB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Реши уравнения.</w:t>
      </w:r>
    </w:p>
    <w:p w:rsidR="00B42663" w:rsidRPr="00BB0EDE" w:rsidRDefault="00B42663" w:rsidP="000261AB">
      <w:pPr>
        <w:pStyle w:val="af2"/>
        <w:tabs>
          <w:tab w:val="left" w:pos="262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 – 7 =8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х + 5 = 45</w:t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2.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1.Реши задачу.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праздничный стол поставили 2 вазы.В каждой вазе 3 яблока и 4 апельсина. Сколько фруктов на столе?</w:t>
      </w:r>
    </w:p>
    <w:p w:rsidR="00B42663" w:rsidRPr="00C0051A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Pr="00C0051A">
        <w:rPr>
          <w:rFonts w:ascii="Times New Roman" w:hAnsi="Times New Roman"/>
          <w:bCs/>
          <w:sz w:val="24"/>
          <w:szCs w:val="24"/>
        </w:rPr>
        <w:t>Вычисли, записывая решение столбиком.</w:t>
      </w:r>
    </w:p>
    <w:p w:rsidR="00B42663" w:rsidRPr="00C0051A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24+36            70-54            65+7</w:t>
      </w:r>
    </w:p>
    <w:p w:rsidR="00B42663" w:rsidRPr="00AD765E" w:rsidRDefault="00B42663" w:rsidP="000261AB">
      <w:pPr>
        <w:pStyle w:val="af2"/>
        <w:numPr>
          <w:ilvl w:val="1"/>
          <w:numId w:val="4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765E">
        <w:rPr>
          <w:rFonts w:ascii="Times New Roman" w:hAnsi="Times New Roman"/>
          <w:bCs/>
          <w:sz w:val="24"/>
          <w:szCs w:val="24"/>
        </w:rPr>
        <w:t xml:space="preserve">           57 + 25</w:t>
      </w:r>
    </w:p>
    <w:p w:rsidR="00B42663" w:rsidRPr="00AD765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 w:rsidRPr="00AD765E">
        <w:rPr>
          <w:rFonts w:ascii="Times New Roman" w:hAnsi="Times New Roman"/>
          <w:bCs/>
          <w:sz w:val="24"/>
          <w:szCs w:val="24"/>
        </w:rPr>
        <w:t>Вставь пропущенные числа.</w:t>
      </w:r>
    </w:p>
    <w:p w:rsidR="00B42663" w:rsidRDefault="00B42663" w:rsidP="000261AB">
      <w:pPr>
        <w:pStyle w:val="af2"/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8+8+8+8 = 8    *…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   + …+… = 7 * …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9+9+…+ 9=9 * 4</w:t>
      </w:r>
    </w:p>
    <w:p w:rsidR="00B42663" w:rsidRPr="00AD765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 w:rsidRPr="00AD765E">
        <w:rPr>
          <w:rFonts w:ascii="Times New Roman" w:hAnsi="Times New Roman"/>
          <w:bCs/>
          <w:sz w:val="24"/>
          <w:szCs w:val="24"/>
        </w:rPr>
        <w:t>Наче</w:t>
      </w:r>
      <w:r>
        <w:rPr>
          <w:rFonts w:ascii="Times New Roman" w:hAnsi="Times New Roman"/>
          <w:bCs/>
          <w:sz w:val="24"/>
          <w:szCs w:val="24"/>
        </w:rPr>
        <w:t>рти прямоугольник со сторонами 5</w:t>
      </w:r>
      <w:r w:rsidRPr="00AD765E">
        <w:rPr>
          <w:rFonts w:ascii="Times New Roman" w:hAnsi="Times New Roman"/>
          <w:bCs/>
          <w:sz w:val="24"/>
          <w:szCs w:val="24"/>
        </w:rPr>
        <w:t xml:space="preserve"> см и </w:t>
      </w:r>
      <w:r>
        <w:rPr>
          <w:rFonts w:ascii="Times New Roman" w:hAnsi="Times New Roman"/>
          <w:bCs/>
          <w:sz w:val="24"/>
          <w:szCs w:val="24"/>
        </w:rPr>
        <w:t>2</w:t>
      </w:r>
      <w:r w:rsidRPr="00AD765E">
        <w:rPr>
          <w:rFonts w:ascii="Times New Roman" w:hAnsi="Times New Roman"/>
          <w:bCs/>
          <w:sz w:val="24"/>
          <w:szCs w:val="24"/>
        </w:rPr>
        <w:t xml:space="preserve"> см. Найди периметр этого прямоугольника.</w:t>
      </w:r>
    </w:p>
    <w:p w:rsidR="00B42663" w:rsidRPr="00AD765E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AD765E">
        <w:rPr>
          <w:rFonts w:ascii="Times New Roman" w:hAnsi="Times New Roman"/>
          <w:bCs/>
          <w:sz w:val="24"/>
          <w:szCs w:val="24"/>
        </w:rPr>
        <w:t>Реши уравнения.</w:t>
      </w:r>
    </w:p>
    <w:p w:rsidR="00B42663" w:rsidRPr="00BB0EDE" w:rsidRDefault="00B42663" w:rsidP="000261AB">
      <w:pPr>
        <w:pStyle w:val="af2"/>
        <w:tabs>
          <w:tab w:val="left" w:pos="262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 + 7 = 77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25 -х = 15</w:t>
      </w:r>
    </w:p>
    <w:p w:rsidR="00B42663" w:rsidRPr="00B42663" w:rsidRDefault="00B42663" w:rsidP="000261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42663" w:rsidRPr="00B42663" w:rsidRDefault="00BF7941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Контрольная работа №7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1.Реши задачу.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Карандаш стоит 2 руб. Сколько стоят 4 таких карандаша?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2.Используя произведение, найди частное.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5* 10 = 50          7 * 9 = 63           6 * 4 = 24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50 : 10 =             63 : 7 =               24 : 6 = 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50  : 5 =              63 : 9 =                24 : 4 =</w:t>
      </w:r>
    </w:p>
    <w:p w:rsidR="00B42663" w:rsidRDefault="00B42663" w:rsidP="000261AB">
      <w:pPr>
        <w:tabs>
          <w:tab w:val="left" w:pos="310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3.Реши уравнение.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х * 2 = 6</w:t>
      </w:r>
    </w:p>
    <w:p w:rsidR="00B42663" w:rsidRPr="00E73904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 w:rsidRPr="00E73904">
        <w:rPr>
          <w:rFonts w:ascii="Times New Roman" w:hAnsi="Times New Roman"/>
          <w:bCs/>
          <w:sz w:val="24"/>
          <w:szCs w:val="24"/>
        </w:rPr>
        <w:t>Сравни. Поставь знаки   &gt;,  &lt; или = .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 * 4 …. 1 * 4               15 * 4 …. 4 * 15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 – 0 ….13 + 0            3 * 8 …. 8 * 2</w:t>
      </w:r>
    </w:p>
    <w:p w:rsidR="00B42663" w:rsidRPr="00E73904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5.Найди периметр квадрата со стороной 6 см.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1.Реши задачу.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Карандаш стоит 2 руб. Сколько стоят 4 таких карандаша?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2.Используя произведение, найди частное.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5* 10 = 50          7 * 9 = 63           6 * 4 = 24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50 : 10 =             63 : 7 =               24 : 6 = 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50  : 5 =              63 : 9 =                24 : 4 =</w:t>
      </w:r>
    </w:p>
    <w:p w:rsidR="00B42663" w:rsidRDefault="00B42663" w:rsidP="000261AB">
      <w:pPr>
        <w:tabs>
          <w:tab w:val="left" w:pos="310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3.Реши уравнение.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х * 2 = 6</w:t>
      </w:r>
    </w:p>
    <w:p w:rsidR="00B42663" w:rsidRPr="00E73904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 w:rsidRPr="00E73904">
        <w:rPr>
          <w:rFonts w:ascii="Times New Roman" w:hAnsi="Times New Roman"/>
          <w:bCs/>
          <w:sz w:val="24"/>
          <w:szCs w:val="24"/>
        </w:rPr>
        <w:t>Сравни. Поставь знаки   &gt;,  &lt; или = .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 * 4 …. 1 * 4               15 * 4 …. 4 * 15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 – 0 ….13 + 0            3 * 8 …. 8 * 2</w:t>
      </w:r>
    </w:p>
    <w:p w:rsidR="00B42663" w:rsidRPr="00E73904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5.Найди периметр квадрата со стороной 6 см.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1.Реши задачу.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Карандаш стоит 2 руб. Сколько стоят 4 таких карандаша?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2.Используя произведение, найди частное.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5* 10 = 50          7 * 9 = 63           6 * 4 = 24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50 : 10 =             63 : 7 =               24 : 6 = 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50  : 5 =              63 : 9 =                24 : 4 =</w:t>
      </w:r>
    </w:p>
    <w:p w:rsidR="00B42663" w:rsidRDefault="00B42663" w:rsidP="000261AB">
      <w:pPr>
        <w:tabs>
          <w:tab w:val="left" w:pos="310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3.Реши уравнение.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х * 2 = 6</w:t>
      </w:r>
    </w:p>
    <w:p w:rsidR="00B42663" w:rsidRPr="00E73904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 w:rsidRPr="00E73904">
        <w:rPr>
          <w:rFonts w:ascii="Times New Roman" w:hAnsi="Times New Roman"/>
          <w:bCs/>
          <w:sz w:val="24"/>
          <w:szCs w:val="24"/>
        </w:rPr>
        <w:t>Сравни. Поставь знаки   &gt;,  &lt; или = .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 * 4 …. 1 * 4               15 * 4 …. 4 * 15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 – 0 ….13 + 0            3 * 8 …. 8 * 2</w:t>
      </w:r>
    </w:p>
    <w:p w:rsidR="00B42663" w:rsidRPr="00E73904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5.Найди периметр квадрата со стороной 6 см.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2.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1.Реши задачу.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Цена пирожного 9 руб. Сколько стоят 4 таких пирожных?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2.Используя произведение, найди частное.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7* 10 = 70          8 * 9 = 72           5 * 6 = 30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70 : 7 =             72 : 8 =               30 : 5 = 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70  : 10 =              72 : 9 =                30 : 6 =</w:t>
      </w:r>
    </w:p>
    <w:p w:rsidR="00B42663" w:rsidRDefault="00B42663" w:rsidP="000261AB">
      <w:pPr>
        <w:tabs>
          <w:tab w:val="left" w:pos="310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3.Реши уравнение.</w:t>
      </w:r>
      <w:r>
        <w:rPr>
          <w:rFonts w:ascii="Times New Roman" w:hAnsi="Times New Roman"/>
          <w:bCs/>
          <w:sz w:val="24"/>
          <w:szCs w:val="24"/>
        </w:rPr>
        <w:tab/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5 * х = 50</w:t>
      </w:r>
    </w:p>
    <w:p w:rsidR="00B42663" w:rsidRPr="00E73904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 w:rsidRPr="00E73904">
        <w:rPr>
          <w:rFonts w:ascii="Times New Roman" w:hAnsi="Times New Roman"/>
          <w:bCs/>
          <w:sz w:val="24"/>
          <w:szCs w:val="24"/>
        </w:rPr>
        <w:t>Сравни. Поставь знаки   &gt;,  &lt; или = .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 * 7…. 1 * 7               20 * 3 …. 3 * 20</w:t>
      </w:r>
    </w:p>
    <w:p w:rsidR="00B42663" w:rsidRDefault="00B42663" w:rsidP="000261AB">
      <w:pPr>
        <w:pStyle w:val="af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 + 0 ….19 -  0            5 * 4 …. 3 * 5</w:t>
      </w:r>
    </w:p>
    <w:p w:rsidR="00B42663" w:rsidRDefault="00B42663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5.Найди периметр прямоугольника  со сторонами  3 см и 5 см</w:t>
      </w:r>
    </w:p>
    <w:p w:rsidR="00A46593" w:rsidRDefault="00A46593" w:rsidP="000261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1AB" w:rsidRPr="00A46593" w:rsidRDefault="000261AB" w:rsidP="000261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46593" w:rsidRPr="00A46593" w:rsidRDefault="00A46593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6593">
        <w:rPr>
          <w:rFonts w:ascii="Times New Roman" w:hAnsi="Times New Roman"/>
          <w:b/>
          <w:bCs/>
          <w:sz w:val="24"/>
          <w:szCs w:val="24"/>
        </w:rPr>
        <w:t>Контрольная работа по теме «Умножение и деление» (тест)</w:t>
      </w:r>
    </w:p>
    <w:p w:rsidR="00A46593" w:rsidRDefault="00891BF1" w:rsidP="00026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Проводится по учебнику с.78-79.</w:t>
      </w:r>
    </w:p>
    <w:p w:rsidR="00B42663" w:rsidRPr="00B42663" w:rsidRDefault="00B42663" w:rsidP="000261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2663" w:rsidRPr="00B42663" w:rsidRDefault="00716DE2" w:rsidP="000261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Итоговая контрольная работа</w:t>
      </w:r>
    </w:p>
    <w:p w:rsidR="00B42663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1.</w:t>
      </w:r>
    </w:p>
    <w:p w:rsidR="00B42663" w:rsidRDefault="00B42663" w:rsidP="000261AB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Сделай к задаче рисунок и реши её.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E208C">
        <w:rPr>
          <w:rFonts w:ascii="Times New Roman" w:hAnsi="Times New Roman"/>
          <w:bCs/>
          <w:sz w:val="24"/>
          <w:szCs w:val="24"/>
        </w:rPr>
        <w:t>В детский сад купили 15 рыбок и поместили  в 3 аквариума поровну. Сколько рыбок поместили в каждый аквариум?</w:t>
      </w:r>
    </w:p>
    <w:p w:rsidR="00B42663" w:rsidRPr="0068590E" w:rsidRDefault="00B42663" w:rsidP="000261AB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примеры: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</w:t>
      </w:r>
      <w:r w:rsidRPr="0068590E">
        <w:rPr>
          <w:rFonts w:ascii="Times New Roman" w:hAnsi="Times New Roman"/>
          <w:bCs/>
          <w:sz w:val="24"/>
          <w:szCs w:val="24"/>
        </w:rPr>
        <w:t>7 ∙ 2 =             9 ∙ 3 =           27 : 3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</w:t>
      </w:r>
      <w:r w:rsidRPr="0068590E">
        <w:rPr>
          <w:rFonts w:ascii="Times New Roman" w:hAnsi="Times New Roman"/>
          <w:bCs/>
          <w:sz w:val="24"/>
          <w:szCs w:val="24"/>
        </w:rPr>
        <w:t>3 ∙ 6 =             2 ∙ 8 =           16 : 2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Реши уравнения: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68590E">
        <w:rPr>
          <w:rFonts w:ascii="Times New Roman" w:hAnsi="Times New Roman"/>
          <w:bCs/>
          <w:sz w:val="24"/>
          <w:szCs w:val="24"/>
        </w:rPr>
        <w:t>6 ∙ х = 12                   х : 3 = 8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lastRenderedPageBreak/>
        <w:t>Вычисли значения выражений.</w:t>
      </w:r>
    </w:p>
    <w:p w:rsidR="00B42663" w:rsidRPr="0068590E" w:rsidRDefault="00B42663" w:rsidP="000261AB">
      <w:pPr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68590E">
        <w:rPr>
          <w:rFonts w:ascii="Times New Roman" w:hAnsi="Times New Roman"/>
          <w:bCs/>
          <w:sz w:val="24"/>
          <w:szCs w:val="24"/>
        </w:rPr>
        <w:t>84 – (34 – 5) =          40 – 18 + 5 =</w:t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68590E">
        <w:rPr>
          <w:rFonts w:ascii="Times New Roman" w:hAnsi="Times New Roman"/>
          <w:bCs/>
          <w:sz w:val="24"/>
          <w:szCs w:val="24"/>
        </w:rPr>
        <w:t>Начерти прямоугольник, у которого ширина    2 см, а длина на 3 см больше. Найди периметр     этого прямоугольника.</w:t>
      </w:r>
    </w:p>
    <w:p w:rsidR="00B42663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61AB" w:rsidRDefault="000261AB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Вариант 2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1. Сделай к задаче рисунок и реши её.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 xml:space="preserve">       Бабушка испекла 12 пирожков и разложила на 3 тарелки. По сколько пирожков было на тарелке?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2. Реши примеры: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</w:t>
      </w:r>
      <w:r w:rsidRPr="0068590E">
        <w:rPr>
          <w:rFonts w:ascii="Times New Roman" w:hAnsi="Times New Roman"/>
          <w:bCs/>
          <w:sz w:val="24"/>
          <w:szCs w:val="24"/>
        </w:rPr>
        <w:t>3 ∙ 8 =             7 ∙ 3 =           21 : 3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</w:t>
      </w:r>
      <w:r w:rsidRPr="0068590E">
        <w:rPr>
          <w:rFonts w:ascii="Times New Roman" w:hAnsi="Times New Roman"/>
          <w:bCs/>
          <w:sz w:val="24"/>
          <w:szCs w:val="24"/>
        </w:rPr>
        <w:t>9 ∙ 2 =             2 ∙ 6 =           12 : 2 =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3. Реши уравнения: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68590E">
        <w:rPr>
          <w:rFonts w:ascii="Times New Roman" w:hAnsi="Times New Roman"/>
          <w:bCs/>
          <w:sz w:val="24"/>
          <w:szCs w:val="24"/>
        </w:rPr>
        <w:t>9 ∙ х = 18                   х : 4 = 3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590E">
        <w:rPr>
          <w:rFonts w:ascii="Times New Roman" w:hAnsi="Times New Roman"/>
          <w:bCs/>
          <w:sz w:val="24"/>
          <w:szCs w:val="24"/>
        </w:rPr>
        <w:t>4. Вычисли значения выражений.</w:t>
      </w:r>
    </w:p>
    <w:p w:rsidR="00B42663" w:rsidRPr="0068590E" w:rsidRDefault="00B42663" w:rsidP="000261A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68590E">
        <w:rPr>
          <w:rFonts w:ascii="Times New Roman" w:hAnsi="Times New Roman"/>
          <w:bCs/>
          <w:sz w:val="24"/>
          <w:szCs w:val="24"/>
        </w:rPr>
        <w:t>93 – (78 – 9) =          50 – 26 + 3 =</w:t>
      </w:r>
    </w:p>
    <w:p w:rsidR="00B42663" w:rsidRPr="00B42663" w:rsidRDefault="00B42663" w:rsidP="000261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68590E">
        <w:rPr>
          <w:rFonts w:ascii="Times New Roman" w:hAnsi="Times New Roman"/>
          <w:bCs/>
          <w:sz w:val="24"/>
          <w:szCs w:val="24"/>
        </w:rPr>
        <w:t>Начерти прямоугольник, у которого ширина   6 см, а длина на 3 см меньше. Найди  периметр    этого прямоугольника.</w:t>
      </w:r>
    </w:p>
    <w:sectPr w:rsidR="00B42663" w:rsidRPr="00B42663" w:rsidSect="000261AB">
      <w:footerReference w:type="default" r:id="rId11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251" w:rsidRDefault="005C0251" w:rsidP="002F0383">
      <w:pPr>
        <w:spacing w:after="0" w:line="240" w:lineRule="auto"/>
      </w:pPr>
      <w:r>
        <w:separator/>
      </w:r>
    </w:p>
  </w:endnote>
  <w:endnote w:type="continuationSeparator" w:id="0">
    <w:p w:rsidR="005C0251" w:rsidRDefault="005C0251" w:rsidP="002F0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152"/>
      <w:docPartObj>
        <w:docPartGallery w:val="Page Numbers (Bottom of Page)"/>
        <w:docPartUnique/>
      </w:docPartObj>
    </w:sdtPr>
    <w:sdtEndPr/>
    <w:sdtContent>
      <w:p w:rsidR="005C0251" w:rsidRDefault="005C0251">
        <w:pPr>
          <w:pStyle w:val="af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04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0251" w:rsidRDefault="005C025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251" w:rsidRDefault="005C0251" w:rsidP="002F0383">
      <w:pPr>
        <w:spacing w:after="0" w:line="240" w:lineRule="auto"/>
      </w:pPr>
      <w:r>
        <w:separator/>
      </w:r>
    </w:p>
  </w:footnote>
  <w:footnote w:type="continuationSeparator" w:id="0">
    <w:p w:rsidR="005C0251" w:rsidRDefault="005C0251" w:rsidP="002F0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5E53EF"/>
    <w:multiLevelType w:val="hybridMultilevel"/>
    <w:tmpl w:val="E1DC3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CF2992"/>
    <w:multiLevelType w:val="hybridMultilevel"/>
    <w:tmpl w:val="1FDE0CCE"/>
    <w:lvl w:ilvl="0" w:tplc="CC3A60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1793178"/>
    <w:multiLevelType w:val="hybridMultilevel"/>
    <w:tmpl w:val="A1281090"/>
    <w:lvl w:ilvl="0" w:tplc="290C0B3E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 w15:restartNumberingAfterBreak="0">
    <w:nsid w:val="05E7172D"/>
    <w:multiLevelType w:val="multilevel"/>
    <w:tmpl w:val="9EE8BAF0"/>
    <w:lvl w:ilvl="0">
      <w:start w:val="6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9"/>
      <w:numFmt w:val="decimal"/>
      <w:lvlText w:val="%1-%2"/>
      <w:lvlJc w:val="left"/>
      <w:pPr>
        <w:ind w:left="133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06F520F2"/>
    <w:multiLevelType w:val="hybridMultilevel"/>
    <w:tmpl w:val="1F9AD7D2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24C78"/>
    <w:multiLevelType w:val="hybridMultilevel"/>
    <w:tmpl w:val="F32C9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3047E2"/>
    <w:multiLevelType w:val="hybridMultilevel"/>
    <w:tmpl w:val="D12E8652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C7A54"/>
    <w:multiLevelType w:val="hybridMultilevel"/>
    <w:tmpl w:val="42EA7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120B7A"/>
    <w:multiLevelType w:val="hybridMultilevel"/>
    <w:tmpl w:val="DC84510E"/>
    <w:lvl w:ilvl="0" w:tplc="04C6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AA4A3A"/>
    <w:multiLevelType w:val="hybridMultilevel"/>
    <w:tmpl w:val="38D84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13554"/>
    <w:multiLevelType w:val="hybridMultilevel"/>
    <w:tmpl w:val="3C40F47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9707EA"/>
    <w:multiLevelType w:val="hybridMultilevel"/>
    <w:tmpl w:val="04F0A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A29DD"/>
    <w:multiLevelType w:val="hybridMultilevel"/>
    <w:tmpl w:val="760412C4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712D4C"/>
    <w:multiLevelType w:val="hybridMultilevel"/>
    <w:tmpl w:val="5B9E4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047F08"/>
    <w:multiLevelType w:val="hybridMultilevel"/>
    <w:tmpl w:val="4088F0C2"/>
    <w:lvl w:ilvl="0" w:tplc="CC3A6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46AE0"/>
    <w:multiLevelType w:val="hybridMultilevel"/>
    <w:tmpl w:val="0CB26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D17B4"/>
    <w:multiLevelType w:val="hybridMultilevel"/>
    <w:tmpl w:val="25C671C6"/>
    <w:lvl w:ilvl="0" w:tplc="BFCC7CAC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6C6E3D"/>
    <w:multiLevelType w:val="hybridMultilevel"/>
    <w:tmpl w:val="67E669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1D6677"/>
    <w:multiLevelType w:val="hybridMultilevel"/>
    <w:tmpl w:val="7CC4CC7A"/>
    <w:lvl w:ilvl="0" w:tplc="80E0A0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153D73"/>
    <w:multiLevelType w:val="hybridMultilevel"/>
    <w:tmpl w:val="450ADC7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21226"/>
    <w:multiLevelType w:val="hybridMultilevel"/>
    <w:tmpl w:val="FC6EC48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B7C07"/>
    <w:multiLevelType w:val="hybridMultilevel"/>
    <w:tmpl w:val="F97464F0"/>
    <w:lvl w:ilvl="0" w:tplc="6D3653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F563D1"/>
    <w:multiLevelType w:val="hybridMultilevel"/>
    <w:tmpl w:val="4E72D2A8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12EAA"/>
    <w:multiLevelType w:val="hybridMultilevel"/>
    <w:tmpl w:val="DA8CA652"/>
    <w:lvl w:ilvl="0" w:tplc="80E0A0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23509"/>
    <w:multiLevelType w:val="hybridMultilevel"/>
    <w:tmpl w:val="EF5AD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612E1C"/>
    <w:multiLevelType w:val="hybridMultilevel"/>
    <w:tmpl w:val="46B63922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97B7E"/>
    <w:multiLevelType w:val="hybridMultilevel"/>
    <w:tmpl w:val="C9704D12"/>
    <w:lvl w:ilvl="0" w:tplc="04C6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53484"/>
    <w:multiLevelType w:val="hybridMultilevel"/>
    <w:tmpl w:val="D35E542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4347B"/>
    <w:multiLevelType w:val="hybridMultilevel"/>
    <w:tmpl w:val="EFBCC0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C94376F"/>
    <w:multiLevelType w:val="hybridMultilevel"/>
    <w:tmpl w:val="6EB23568"/>
    <w:lvl w:ilvl="0" w:tplc="99562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47A66"/>
    <w:multiLevelType w:val="hybridMultilevel"/>
    <w:tmpl w:val="DFA8DBC8"/>
    <w:lvl w:ilvl="0" w:tplc="F4C6079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7334FE"/>
    <w:multiLevelType w:val="hybridMultilevel"/>
    <w:tmpl w:val="44C6E97E"/>
    <w:lvl w:ilvl="0" w:tplc="04C6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64BBD"/>
    <w:multiLevelType w:val="hybridMultilevel"/>
    <w:tmpl w:val="1BBA22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9"/>
  </w:num>
  <w:num w:numId="3">
    <w:abstractNumId w:val="9"/>
  </w:num>
  <w:num w:numId="4">
    <w:abstractNumId w:val="32"/>
  </w:num>
  <w:num w:numId="5">
    <w:abstractNumId w:val="26"/>
  </w:num>
  <w:num w:numId="6">
    <w:abstractNumId w:val="11"/>
  </w:num>
  <w:num w:numId="7">
    <w:abstractNumId w:val="42"/>
  </w:num>
  <w:num w:numId="8">
    <w:abstractNumId w:val="35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  <w:num w:numId="13">
    <w:abstractNumId w:val="21"/>
  </w:num>
  <w:num w:numId="14">
    <w:abstractNumId w:val="28"/>
  </w:num>
  <w:num w:numId="15">
    <w:abstractNumId w:val="31"/>
  </w:num>
  <w:num w:numId="16">
    <w:abstractNumId w:val="36"/>
  </w:num>
  <w:num w:numId="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7"/>
  </w:num>
  <w:num w:numId="28">
    <w:abstractNumId w:val="29"/>
  </w:num>
  <w:num w:numId="29">
    <w:abstractNumId w:val="23"/>
  </w:num>
  <w:num w:numId="30">
    <w:abstractNumId w:val="19"/>
  </w:num>
  <w:num w:numId="31">
    <w:abstractNumId w:val="30"/>
  </w:num>
  <w:num w:numId="32">
    <w:abstractNumId w:val="37"/>
  </w:num>
  <w:num w:numId="33">
    <w:abstractNumId w:val="13"/>
  </w:num>
  <w:num w:numId="34">
    <w:abstractNumId w:val="43"/>
  </w:num>
  <w:num w:numId="35">
    <w:abstractNumId w:val="5"/>
  </w:num>
  <w:num w:numId="36">
    <w:abstractNumId w:val="38"/>
  </w:num>
  <w:num w:numId="37">
    <w:abstractNumId w:val="33"/>
  </w:num>
  <w:num w:numId="38">
    <w:abstractNumId w:val="10"/>
  </w:num>
  <w:num w:numId="39">
    <w:abstractNumId w:val="22"/>
  </w:num>
  <w:num w:numId="40">
    <w:abstractNumId w:val="14"/>
  </w:num>
  <w:num w:numId="41">
    <w:abstractNumId w:val="8"/>
  </w:num>
  <w:num w:numId="42">
    <w:abstractNumId w:val="3"/>
  </w:num>
  <w:num w:numId="43">
    <w:abstractNumId w:val="25"/>
  </w:num>
  <w:num w:numId="44">
    <w:abstractNumId w:val="6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5599"/>
    <w:rsid w:val="000022CA"/>
    <w:rsid w:val="00005B58"/>
    <w:rsid w:val="00016747"/>
    <w:rsid w:val="000177CA"/>
    <w:rsid w:val="000261AB"/>
    <w:rsid w:val="00032114"/>
    <w:rsid w:val="000338F6"/>
    <w:rsid w:val="000431C6"/>
    <w:rsid w:val="00055D92"/>
    <w:rsid w:val="00060E9F"/>
    <w:rsid w:val="00076BF6"/>
    <w:rsid w:val="00082E2F"/>
    <w:rsid w:val="000A629E"/>
    <w:rsid w:val="000A6D4B"/>
    <w:rsid w:val="000A794C"/>
    <w:rsid w:val="000A7ECD"/>
    <w:rsid w:val="000D24B9"/>
    <w:rsid w:val="000D31DA"/>
    <w:rsid w:val="000E0D08"/>
    <w:rsid w:val="000F5D0C"/>
    <w:rsid w:val="001014E6"/>
    <w:rsid w:val="00113FC7"/>
    <w:rsid w:val="00124105"/>
    <w:rsid w:val="00153F29"/>
    <w:rsid w:val="001602D9"/>
    <w:rsid w:val="001724C1"/>
    <w:rsid w:val="00195147"/>
    <w:rsid w:val="001976C2"/>
    <w:rsid w:val="001A0B45"/>
    <w:rsid w:val="001C4C85"/>
    <w:rsid w:val="001D6664"/>
    <w:rsid w:val="001F3278"/>
    <w:rsid w:val="00204C87"/>
    <w:rsid w:val="00224829"/>
    <w:rsid w:val="00252721"/>
    <w:rsid w:val="002532EF"/>
    <w:rsid w:val="0027762B"/>
    <w:rsid w:val="00283836"/>
    <w:rsid w:val="00283C79"/>
    <w:rsid w:val="00292422"/>
    <w:rsid w:val="002965F0"/>
    <w:rsid w:val="002A2D29"/>
    <w:rsid w:val="002A477A"/>
    <w:rsid w:val="002A4DBC"/>
    <w:rsid w:val="002B353B"/>
    <w:rsid w:val="002B4861"/>
    <w:rsid w:val="002C39B4"/>
    <w:rsid w:val="002E0D55"/>
    <w:rsid w:val="002E48F0"/>
    <w:rsid w:val="002F0383"/>
    <w:rsid w:val="002F05C3"/>
    <w:rsid w:val="002F2739"/>
    <w:rsid w:val="0030132D"/>
    <w:rsid w:val="00307626"/>
    <w:rsid w:val="00314619"/>
    <w:rsid w:val="00315C7E"/>
    <w:rsid w:val="00322D6C"/>
    <w:rsid w:val="00323290"/>
    <w:rsid w:val="00326601"/>
    <w:rsid w:val="0033131D"/>
    <w:rsid w:val="00333CC4"/>
    <w:rsid w:val="0033450C"/>
    <w:rsid w:val="003358A7"/>
    <w:rsid w:val="00344E7C"/>
    <w:rsid w:val="003470C1"/>
    <w:rsid w:val="0035335F"/>
    <w:rsid w:val="00355FD1"/>
    <w:rsid w:val="0036131C"/>
    <w:rsid w:val="003663A3"/>
    <w:rsid w:val="00366A9E"/>
    <w:rsid w:val="003914C6"/>
    <w:rsid w:val="00394AFC"/>
    <w:rsid w:val="003A0738"/>
    <w:rsid w:val="003A6DE7"/>
    <w:rsid w:val="003C07AE"/>
    <w:rsid w:val="003C0B88"/>
    <w:rsid w:val="003D0DF2"/>
    <w:rsid w:val="003D4EF8"/>
    <w:rsid w:val="003D7D8E"/>
    <w:rsid w:val="0040539E"/>
    <w:rsid w:val="00413907"/>
    <w:rsid w:val="00427A49"/>
    <w:rsid w:val="00432D9E"/>
    <w:rsid w:val="0043335F"/>
    <w:rsid w:val="0044498E"/>
    <w:rsid w:val="00445DFD"/>
    <w:rsid w:val="00447B11"/>
    <w:rsid w:val="0045377D"/>
    <w:rsid w:val="00453ECA"/>
    <w:rsid w:val="004571CF"/>
    <w:rsid w:val="00464760"/>
    <w:rsid w:val="0047051B"/>
    <w:rsid w:val="004779EE"/>
    <w:rsid w:val="00480226"/>
    <w:rsid w:val="00480665"/>
    <w:rsid w:val="00482F83"/>
    <w:rsid w:val="00484DE2"/>
    <w:rsid w:val="00490C81"/>
    <w:rsid w:val="0049656C"/>
    <w:rsid w:val="00496938"/>
    <w:rsid w:val="0049722C"/>
    <w:rsid w:val="004A61EC"/>
    <w:rsid w:val="004A645C"/>
    <w:rsid w:val="004A7B4D"/>
    <w:rsid w:val="004C0D99"/>
    <w:rsid w:val="004C71F3"/>
    <w:rsid w:val="004C7B07"/>
    <w:rsid w:val="004D5413"/>
    <w:rsid w:val="004D7CB2"/>
    <w:rsid w:val="00505BEE"/>
    <w:rsid w:val="005111CF"/>
    <w:rsid w:val="00512AFF"/>
    <w:rsid w:val="0052238D"/>
    <w:rsid w:val="00523FC3"/>
    <w:rsid w:val="0053641E"/>
    <w:rsid w:val="005444A2"/>
    <w:rsid w:val="00556D69"/>
    <w:rsid w:val="00563339"/>
    <w:rsid w:val="005665BB"/>
    <w:rsid w:val="00567597"/>
    <w:rsid w:val="005726D2"/>
    <w:rsid w:val="00572E41"/>
    <w:rsid w:val="0058460D"/>
    <w:rsid w:val="005910A7"/>
    <w:rsid w:val="005952DB"/>
    <w:rsid w:val="005970ED"/>
    <w:rsid w:val="00597784"/>
    <w:rsid w:val="005A01B4"/>
    <w:rsid w:val="005A362D"/>
    <w:rsid w:val="005B5709"/>
    <w:rsid w:val="005B7D58"/>
    <w:rsid w:val="005C0251"/>
    <w:rsid w:val="005C0C27"/>
    <w:rsid w:val="005D1226"/>
    <w:rsid w:val="005D5755"/>
    <w:rsid w:val="006021B2"/>
    <w:rsid w:val="00603DDD"/>
    <w:rsid w:val="0061247D"/>
    <w:rsid w:val="006361DA"/>
    <w:rsid w:val="00650D34"/>
    <w:rsid w:val="00654D30"/>
    <w:rsid w:val="00662FEC"/>
    <w:rsid w:val="00672BAA"/>
    <w:rsid w:val="00676761"/>
    <w:rsid w:val="00676F51"/>
    <w:rsid w:val="0067719B"/>
    <w:rsid w:val="00683C4B"/>
    <w:rsid w:val="00685C2F"/>
    <w:rsid w:val="006A2CD4"/>
    <w:rsid w:val="006D0776"/>
    <w:rsid w:val="006E7A97"/>
    <w:rsid w:val="006F3716"/>
    <w:rsid w:val="006F47DE"/>
    <w:rsid w:val="00716DE2"/>
    <w:rsid w:val="0072665F"/>
    <w:rsid w:val="0073067B"/>
    <w:rsid w:val="00732A60"/>
    <w:rsid w:val="00740E89"/>
    <w:rsid w:val="00757DE7"/>
    <w:rsid w:val="0076422E"/>
    <w:rsid w:val="007677D3"/>
    <w:rsid w:val="007738DF"/>
    <w:rsid w:val="007955EC"/>
    <w:rsid w:val="007A05F4"/>
    <w:rsid w:val="007B6CFC"/>
    <w:rsid w:val="007C28A8"/>
    <w:rsid w:val="007E09AC"/>
    <w:rsid w:val="007E1AC8"/>
    <w:rsid w:val="007F16BB"/>
    <w:rsid w:val="0080626C"/>
    <w:rsid w:val="00812F50"/>
    <w:rsid w:val="00821315"/>
    <w:rsid w:val="0082136F"/>
    <w:rsid w:val="0082680B"/>
    <w:rsid w:val="00835B65"/>
    <w:rsid w:val="008446C2"/>
    <w:rsid w:val="00857114"/>
    <w:rsid w:val="00860488"/>
    <w:rsid w:val="008610FC"/>
    <w:rsid w:val="0087382C"/>
    <w:rsid w:val="00891BF1"/>
    <w:rsid w:val="0089208E"/>
    <w:rsid w:val="008A1B25"/>
    <w:rsid w:val="008A3ED3"/>
    <w:rsid w:val="008C06E8"/>
    <w:rsid w:val="008C41A2"/>
    <w:rsid w:val="008D2440"/>
    <w:rsid w:val="008D43E7"/>
    <w:rsid w:val="008E5847"/>
    <w:rsid w:val="008F08FF"/>
    <w:rsid w:val="008F2182"/>
    <w:rsid w:val="00902E54"/>
    <w:rsid w:val="00917C9F"/>
    <w:rsid w:val="00921B2C"/>
    <w:rsid w:val="00925B18"/>
    <w:rsid w:val="009447F2"/>
    <w:rsid w:val="00954DA2"/>
    <w:rsid w:val="0096435D"/>
    <w:rsid w:val="009719F3"/>
    <w:rsid w:val="0097525D"/>
    <w:rsid w:val="00981246"/>
    <w:rsid w:val="00984334"/>
    <w:rsid w:val="0098440D"/>
    <w:rsid w:val="00985DEC"/>
    <w:rsid w:val="009A1871"/>
    <w:rsid w:val="009A2D28"/>
    <w:rsid w:val="009A7177"/>
    <w:rsid w:val="009B638E"/>
    <w:rsid w:val="009B79F7"/>
    <w:rsid w:val="009C72AA"/>
    <w:rsid w:val="009D08EC"/>
    <w:rsid w:val="009D554D"/>
    <w:rsid w:val="009E71BB"/>
    <w:rsid w:val="00A03C4C"/>
    <w:rsid w:val="00A07826"/>
    <w:rsid w:val="00A36704"/>
    <w:rsid w:val="00A4113F"/>
    <w:rsid w:val="00A45DB3"/>
    <w:rsid w:val="00A46593"/>
    <w:rsid w:val="00A7535B"/>
    <w:rsid w:val="00A80388"/>
    <w:rsid w:val="00A87FAE"/>
    <w:rsid w:val="00AA046B"/>
    <w:rsid w:val="00AA2A19"/>
    <w:rsid w:val="00AC2686"/>
    <w:rsid w:val="00AC2E80"/>
    <w:rsid w:val="00AD261E"/>
    <w:rsid w:val="00AD4B95"/>
    <w:rsid w:val="00AD4C61"/>
    <w:rsid w:val="00AE4A7A"/>
    <w:rsid w:val="00AE4C6C"/>
    <w:rsid w:val="00AF6F32"/>
    <w:rsid w:val="00B1602F"/>
    <w:rsid w:val="00B2266D"/>
    <w:rsid w:val="00B23636"/>
    <w:rsid w:val="00B273C1"/>
    <w:rsid w:val="00B30BFD"/>
    <w:rsid w:val="00B40C53"/>
    <w:rsid w:val="00B42663"/>
    <w:rsid w:val="00B436B1"/>
    <w:rsid w:val="00B445A3"/>
    <w:rsid w:val="00B46A67"/>
    <w:rsid w:val="00B5258F"/>
    <w:rsid w:val="00B52938"/>
    <w:rsid w:val="00B6251C"/>
    <w:rsid w:val="00B72947"/>
    <w:rsid w:val="00B72C15"/>
    <w:rsid w:val="00B91416"/>
    <w:rsid w:val="00B92B17"/>
    <w:rsid w:val="00BA2D69"/>
    <w:rsid w:val="00BA6475"/>
    <w:rsid w:val="00BA78B5"/>
    <w:rsid w:val="00BC506E"/>
    <w:rsid w:val="00BC64D2"/>
    <w:rsid w:val="00BD66D1"/>
    <w:rsid w:val="00BD7AE8"/>
    <w:rsid w:val="00BE03F1"/>
    <w:rsid w:val="00BE17CB"/>
    <w:rsid w:val="00BE6632"/>
    <w:rsid w:val="00BF452E"/>
    <w:rsid w:val="00BF60BC"/>
    <w:rsid w:val="00BF7941"/>
    <w:rsid w:val="00C1097D"/>
    <w:rsid w:val="00C10A2A"/>
    <w:rsid w:val="00C12ED0"/>
    <w:rsid w:val="00C15CFB"/>
    <w:rsid w:val="00C171F4"/>
    <w:rsid w:val="00C20A4E"/>
    <w:rsid w:val="00C370AB"/>
    <w:rsid w:val="00C375AF"/>
    <w:rsid w:val="00C46227"/>
    <w:rsid w:val="00C525EA"/>
    <w:rsid w:val="00C56F24"/>
    <w:rsid w:val="00C67427"/>
    <w:rsid w:val="00C8548F"/>
    <w:rsid w:val="00C855B2"/>
    <w:rsid w:val="00C8641A"/>
    <w:rsid w:val="00C870C2"/>
    <w:rsid w:val="00C9560E"/>
    <w:rsid w:val="00CB198A"/>
    <w:rsid w:val="00CB677A"/>
    <w:rsid w:val="00CC210E"/>
    <w:rsid w:val="00CE1A02"/>
    <w:rsid w:val="00D07B0E"/>
    <w:rsid w:val="00D12EEC"/>
    <w:rsid w:val="00D252EA"/>
    <w:rsid w:val="00D346C2"/>
    <w:rsid w:val="00D40372"/>
    <w:rsid w:val="00D47FAB"/>
    <w:rsid w:val="00D47FB3"/>
    <w:rsid w:val="00D56E50"/>
    <w:rsid w:val="00D63FC8"/>
    <w:rsid w:val="00D83B57"/>
    <w:rsid w:val="00D861CE"/>
    <w:rsid w:val="00D95599"/>
    <w:rsid w:val="00DA2F9D"/>
    <w:rsid w:val="00DA74E2"/>
    <w:rsid w:val="00DB1A30"/>
    <w:rsid w:val="00DB245F"/>
    <w:rsid w:val="00DC0C16"/>
    <w:rsid w:val="00DC51B0"/>
    <w:rsid w:val="00DD2FBF"/>
    <w:rsid w:val="00DD542C"/>
    <w:rsid w:val="00DE0177"/>
    <w:rsid w:val="00DE039C"/>
    <w:rsid w:val="00E006E3"/>
    <w:rsid w:val="00E02467"/>
    <w:rsid w:val="00E043B6"/>
    <w:rsid w:val="00E05D65"/>
    <w:rsid w:val="00E170B6"/>
    <w:rsid w:val="00E226AB"/>
    <w:rsid w:val="00E30686"/>
    <w:rsid w:val="00E328B2"/>
    <w:rsid w:val="00E33F4F"/>
    <w:rsid w:val="00E43460"/>
    <w:rsid w:val="00E45D3E"/>
    <w:rsid w:val="00E654A7"/>
    <w:rsid w:val="00E85EF5"/>
    <w:rsid w:val="00E96C0A"/>
    <w:rsid w:val="00EB0FAF"/>
    <w:rsid w:val="00ED1EBE"/>
    <w:rsid w:val="00EE77BD"/>
    <w:rsid w:val="00F0103E"/>
    <w:rsid w:val="00F03F64"/>
    <w:rsid w:val="00F131CE"/>
    <w:rsid w:val="00F20A56"/>
    <w:rsid w:val="00F26059"/>
    <w:rsid w:val="00F435CA"/>
    <w:rsid w:val="00F60871"/>
    <w:rsid w:val="00F721C8"/>
    <w:rsid w:val="00F72A3D"/>
    <w:rsid w:val="00F84672"/>
    <w:rsid w:val="00F85E5D"/>
    <w:rsid w:val="00FA210B"/>
    <w:rsid w:val="00FA704C"/>
    <w:rsid w:val="00FB66AC"/>
    <w:rsid w:val="00FC41AF"/>
    <w:rsid w:val="00FC4A6C"/>
    <w:rsid w:val="00FD2015"/>
    <w:rsid w:val="00FD6644"/>
    <w:rsid w:val="00FE7C3E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5" type="connector" idref="#AutoShape 68"/>
        <o:r id="V:Rule6" type="connector" idref="#AutoShape 71"/>
        <o:r id="V:Rule7" type="connector" idref="#AutoShape 70"/>
        <o:r id="V:Rule8" type="connector" idref="#AutoShape 69"/>
      </o:rules>
    </o:shapelayout>
  </w:shapeDefaults>
  <w:decimalSymbol w:val=","/>
  <w:listSeparator w:val=";"/>
  <w14:docId w14:val="79A9B68B"/>
  <w15:docId w15:val="{4B17CC04-F07C-45CD-ABE3-CBA9F41F4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1"/>
  </w:style>
  <w:style w:type="paragraph" w:styleId="1">
    <w:name w:val="heading 1"/>
    <w:basedOn w:val="a"/>
    <w:next w:val="a"/>
    <w:link w:val="10"/>
    <w:qFormat/>
    <w:rsid w:val="00D403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93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CB677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B677A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6A2CD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955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D95599"/>
    <w:rPr>
      <w:b/>
      <w:bCs/>
    </w:rPr>
  </w:style>
  <w:style w:type="table" w:styleId="a5">
    <w:name w:val="Table Grid"/>
    <w:basedOn w:val="a1"/>
    <w:uiPriority w:val="59"/>
    <w:rsid w:val="00D955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403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9693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6">
    <w:name w:val="Hyperlink"/>
    <w:basedOn w:val="a0"/>
    <w:semiHidden/>
    <w:unhideWhenUsed/>
    <w:rsid w:val="000E0D08"/>
    <w:rPr>
      <w:color w:val="0000CC"/>
      <w:u w:val="single"/>
    </w:rPr>
  </w:style>
  <w:style w:type="character" w:styleId="HTML">
    <w:name w:val="HTML Cite"/>
    <w:basedOn w:val="a0"/>
    <w:semiHidden/>
    <w:unhideWhenUsed/>
    <w:rsid w:val="000E0D08"/>
    <w:rPr>
      <w:i w:val="0"/>
      <w:iCs w:val="0"/>
      <w:color w:val="388222"/>
    </w:rPr>
  </w:style>
  <w:style w:type="paragraph" w:styleId="a7">
    <w:name w:val="Body Text"/>
    <w:basedOn w:val="a"/>
    <w:link w:val="a8"/>
    <w:unhideWhenUsed/>
    <w:rsid w:val="00394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394AFC"/>
    <w:rPr>
      <w:rFonts w:ascii="Times New Roman" w:eastAsia="Times New Roman" w:hAnsi="Times New Roman" w:cs="Times New Roman"/>
      <w:sz w:val="28"/>
      <w:szCs w:val="24"/>
    </w:rPr>
  </w:style>
  <w:style w:type="character" w:customStyle="1" w:styleId="WW8Num1z0">
    <w:name w:val="WW8Num1z0"/>
    <w:rsid w:val="00523FC3"/>
    <w:rPr>
      <w:rFonts w:ascii="Times New Roman" w:hAnsi="Times New Roman" w:cs="Times New Roman"/>
    </w:rPr>
  </w:style>
  <w:style w:type="character" w:customStyle="1" w:styleId="WW8Num2z0">
    <w:name w:val="WW8Num2z0"/>
    <w:rsid w:val="00523FC3"/>
    <w:rPr>
      <w:rFonts w:ascii="Symbol" w:hAnsi="Symbol"/>
    </w:rPr>
  </w:style>
  <w:style w:type="character" w:customStyle="1" w:styleId="Absatz-Standardschriftart">
    <w:name w:val="Absatz-Standardschriftart"/>
    <w:rsid w:val="00523FC3"/>
  </w:style>
  <w:style w:type="character" w:customStyle="1" w:styleId="WW-Absatz-Standardschriftart">
    <w:name w:val="WW-Absatz-Standardschriftart"/>
    <w:rsid w:val="00523FC3"/>
  </w:style>
  <w:style w:type="character" w:customStyle="1" w:styleId="WW-Absatz-Standardschriftart1">
    <w:name w:val="WW-Absatz-Standardschriftart1"/>
    <w:rsid w:val="00523FC3"/>
  </w:style>
  <w:style w:type="character" w:customStyle="1" w:styleId="WW-Absatz-Standardschriftart11">
    <w:name w:val="WW-Absatz-Standardschriftart11"/>
    <w:rsid w:val="00523FC3"/>
  </w:style>
  <w:style w:type="character" w:customStyle="1" w:styleId="WW-Absatz-Standardschriftart111">
    <w:name w:val="WW-Absatz-Standardschriftart111"/>
    <w:rsid w:val="00523FC3"/>
  </w:style>
  <w:style w:type="character" w:customStyle="1" w:styleId="WW-Absatz-Standardschriftart1111">
    <w:name w:val="WW-Absatz-Standardschriftart1111"/>
    <w:rsid w:val="00523FC3"/>
  </w:style>
  <w:style w:type="character" w:customStyle="1" w:styleId="WW-Absatz-Standardschriftart11111">
    <w:name w:val="WW-Absatz-Standardschriftart11111"/>
    <w:rsid w:val="00523FC3"/>
  </w:style>
  <w:style w:type="character" w:customStyle="1" w:styleId="WW-Absatz-Standardschriftart111111">
    <w:name w:val="WW-Absatz-Standardschriftart111111"/>
    <w:rsid w:val="00523FC3"/>
  </w:style>
  <w:style w:type="character" w:customStyle="1" w:styleId="WW-Absatz-Standardschriftart1111111">
    <w:name w:val="WW-Absatz-Standardschriftart1111111"/>
    <w:rsid w:val="00523FC3"/>
  </w:style>
  <w:style w:type="character" w:customStyle="1" w:styleId="WW-Absatz-Standardschriftart11111111">
    <w:name w:val="WW-Absatz-Standardschriftart11111111"/>
    <w:rsid w:val="00523FC3"/>
  </w:style>
  <w:style w:type="character" w:customStyle="1" w:styleId="WW-Absatz-Standardschriftart111111111">
    <w:name w:val="WW-Absatz-Standardschriftart111111111"/>
    <w:rsid w:val="00523FC3"/>
  </w:style>
  <w:style w:type="character" w:customStyle="1" w:styleId="WW-Absatz-Standardschriftart1111111111">
    <w:name w:val="WW-Absatz-Standardschriftart1111111111"/>
    <w:rsid w:val="00523FC3"/>
  </w:style>
  <w:style w:type="character" w:customStyle="1" w:styleId="WW-Absatz-Standardschriftart11111111111">
    <w:name w:val="WW-Absatz-Standardschriftart11111111111"/>
    <w:rsid w:val="00523FC3"/>
  </w:style>
  <w:style w:type="character" w:customStyle="1" w:styleId="WW-Absatz-Standardschriftart111111111111">
    <w:name w:val="WW-Absatz-Standardschriftart111111111111"/>
    <w:rsid w:val="00523FC3"/>
  </w:style>
  <w:style w:type="character" w:customStyle="1" w:styleId="WW-Absatz-Standardschriftart1111111111111">
    <w:name w:val="WW-Absatz-Standardschriftart1111111111111"/>
    <w:rsid w:val="00523FC3"/>
  </w:style>
  <w:style w:type="character" w:customStyle="1" w:styleId="WW-Absatz-Standardschriftart11111111111111">
    <w:name w:val="WW-Absatz-Standardschriftart11111111111111"/>
    <w:rsid w:val="00523FC3"/>
  </w:style>
  <w:style w:type="character" w:customStyle="1" w:styleId="WW-Absatz-Standardschriftart111111111111111">
    <w:name w:val="WW-Absatz-Standardschriftart111111111111111"/>
    <w:rsid w:val="00523FC3"/>
  </w:style>
  <w:style w:type="character" w:customStyle="1" w:styleId="WW-Absatz-Standardschriftart1111111111111111">
    <w:name w:val="WW-Absatz-Standardschriftart1111111111111111"/>
    <w:rsid w:val="00523FC3"/>
  </w:style>
  <w:style w:type="character" w:customStyle="1" w:styleId="WW-Absatz-Standardschriftart11111111111111111">
    <w:name w:val="WW-Absatz-Standardschriftart11111111111111111"/>
    <w:rsid w:val="00523FC3"/>
  </w:style>
  <w:style w:type="character" w:customStyle="1" w:styleId="WW-Absatz-Standardschriftart111111111111111111">
    <w:name w:val="WW-Absatz-Standardschriftart111111111111111111"/>
    <w:rsid w:val="00523FC3"/>
  </w:style>
  <w:style w:type="character" w:customStyle="1" w:styleId="WW8Num3z0">
    <w:name w:val="WW8Num3z0"/>
    <w:rsid w:val="00523FC3"/>
    <w:rPr>
      <w:rFonts w:ascii="Times New Roman" w:hAnsi="Times New Roman" w:cs="Times New Roman"/>
    </w:rPr>
  </w:style>
  <w:style w:type="character" w:customStyle="1" w:styleId="WW8Num4z0">
    <w:name w:val="WW8Num4z0"/>
    <w:rsid w:val="00523FC3"/>
    <w:rPr>
      <w:rFonts w:ascii="Times New Roman" w:hAnsi="Times New Roman" w:cs="Times New Roman"/>
    </w:rPr>
  </w:style>
  <w:style w:type="character" w:customStyle="1" w:styleId="WW8Num5z0">
    <w:name w:val="WW8Num5z0"/>
    <w:rsid w:val="00523FC3"/>
    <w:rPr>
      <w:rFonts w:ascii="Times New Roman" w:hAnsi="Times New Roman" w:cs="Times New Roman"/>
    </w:rPr>
  </w:style>
  <w:style w:type="character" w:customStyle="1" w:styleId="WW-Absatz-Standardschriftart1111111111111111111">
    <w:name w:val="WW-Absatz-Standardschriftart1111111111111111111"/>
    <w:rsid w:val="00523FC3"/>
  </w:style>
  <w:style w:type="character" w:customStyle="1" w:styleId="WW-Absatz-Standardschriftart11111111111111111111">
    <w:name w:val="WW-Absatz-Standardschriftart11111111111111111111"/>
    <w:rsid w:val="00523FC3"/>
  </w:style>
  <w:style w:type="character" w:customStyle="1" w:styleId="WW-Absatz-Standardschriftart111111111111111111111">
    <w:name w:val="WW-Absatz-Standardschriftart111111111111111111111"/>
    <w:rsid w:val="00523FC3"/>
  </w:style>
  <w:style w:type="character" w:customStyle="1" w:styleId="11">
    <w:name w:val="Основной шрифт абзаца1"/>
    <w:rsid w:val="00523FC3"/>
  </w:style>
  <w:style w:type="character" w:customStyle="1" w:styleId="WW8Num9z0">
    <w:name w:val="WW8Num9z0"/>
    <w:rsid w:val="00523FC3"/>
    <w:rPr>
      <w:rFonts w:ascii="Times New Roman" w:hAnsi="Times New Roman" w:cs="Times New Roman"/>
    </w:rPr>
  </w:style>
  <w:style w:type="character" w:customStyle="1" w:styleId="WW8Num9z1">
    <w:name w:val="WW8Num9z1"/>
    <w:rsid w:val="00523FC3"/>
    <w:rPr>
      <w:rFonts w:ascii="Courier New" w:hAnsi="Courier New" w:cs="Courier New"/>
    </w:rPr>
  </w:style>
  <w:style w:type="character" w:customStyle="1" w:styleId="WW8Num9z2">
    <w:name w:val="WW8Num9z2"/>
    <w:rsid w:val="00523FC3"/>
    <w:rPr>
      <w:rFonts w:ascii="Wingdings" w:hAnsi="Wingdings"/>
    </w:rPr>
  </w:style>
  <w:style w:type="character" w:customStyle="1" w:styleId="WW8Num9z3">
    <w:name w:val="WW8Num9z3"/>
    <w:rsid w:val="00523FC3"/>
    <w:rPr>
      <w:rFonts w:ascii="Symbol" w:hAnsi="Symbol"/>
    </w:rPr>
  </w:style>
  <w:style w:type="character" w:customStyle="1" w:styleId="FontStyle68">
    <w:name w:val="Font Style68"/>
    <w:basedOn w:val="11"/>
    <w:rsid w:val="00523FC3"/>
    <w:rPr>
      <w:rFonts w:ascii="Times New Roman" w:hAnsi="Times New Roman" w:cs="Times New Roman"/>
      <w:sz w:val="22"/>
      <w:szCs w:val="22"/>
    </w:rPr>
  </w:style>
  <w:style w:type="character" w:customStyle="1" w:styleId="WW8Num33z0">
    <w:name w:val="WW8Num33z0"/>
    <w:rsid w:val="00523FC3"/>
    <w:rPr>
      <w:rFonts w:ascii="Times New Roman" w:hAnsi="Times New Roman" w:cs="Times New Roman"/>
    </w:rPr>
  </w:style>
  <w:style w:type="character" w:customStyle="1" w:styleId="WW8Num33z1">
    <w:name w:val="WW8Num33z1"/>
    <w:rsid w:val="00523FC3"/>
    <w:rPr>
      <w:rFonts w:ascii="Courier New" w:hAnsi="Courier New" w:cs="Courier New"/>
    </w:rPr>
  </w:style>
  <w:style w:type="character" w:customStyle="1" w:styleId="WW8Num33z2">
    <w:name w:val="WW8Num33z2"/>
    <w:rsid w:val="00523FC3"/>
    <w:rPr>
      <w:rFonts w:ascii="Wingdings" w:hAnsi="Wingdings"/>
    </w:rPr>
  </w:style>
  <w:style w:type="character" w:customStyle="1" w:styleId="WW8Num33z3">
    <w:name w:val="WW8Num33z3"/>
    <w:rsid w:val="00523FC3"/>
    <w:rPr>
      <w:rFonts w:ascii="Symbol" w:hAnsi="Symbol"/>
    </w:rPr>
  </w:style>
  <w:style w:type="character" w:customStyle="1" w:styleId="WW8NumSt16z0">
    <w:name w:val="WW8NumSt16z0"/>
    <w:rsid w:val="00523FC3"/>
    <w:rPr>
      <w:rFonts w:ascii="Times New Roman" w:hAnsi="Times New Roman" w:cs="Times New Roman"/>
    </w:rPr>
  </w:style>
  <w:style w:type="character" w:customStyle="1" w:styleId="WW8NumSt16z1">
    <w:name w:val="WW8NumSt16z1"/>
    <w:rsid w:val="00523FC3"/>
    <w:rPr>
      <w:rFonts w:ascii="Courier New" w:hAnsi="Courier New" w:cs="Courier New"/>
    </w:rPr>
  </w:style>
  <w:style w:type="character" w:customStyle="1" w:styleId="WW8NumSt16z2">
    <w:name w:val="WW8NumSt16z2"/>
    <w:rsid w:val="00523FC3"/>
    <w:rPr>
      <w:rFonts w:ascii="Wingdings" w:hAnsi="Wingdings"/>
    </w:rPr>
  </w:style>
  <w:style w:type="character" w:customStyle="1" w:styleId="WW8NumSt16z3">
    <w:name w:val="WW8NumSt16z3"/>
    <w:rsid w:val="00523FC3"/>
    <w:rPr>
      <w:rFonts w:ascii="Symbol" w:hAnsi="Symbol"/>
    </w:rPr>
  </w:style>
  <w:style w:type="character" w:customStyle="1" w:styleId="WW8Num19z0">
    <w:name w:val="WW8Num19z0"/>
    <w:rsid w:val="00523FC3"/>
    <w:rPr>
      <w:rFonts w:ascii="Times New Roman" w:hAnsi="Times New Roman" w:cs="Times New Roman"/>
    </w:rPr>
  </w:style>
  <w:style w:type="character" w:customStyle="1" w:styleId="WW8Num19z1">
    <w:name w:val="WW8Num19z1"/>
    <w:rsid w:val="00523FC3"/>
    <w:rPr>
      <w:rFonts w:ascii="Courier New" w:hAnsi="Courier New" w:cs="Courier New"/>
    </w:rPr>
  </w:style>
  <w:style w:type="character" w:customStyle="1" w:styleId="WW8Num19z2">
    <w:name w:val="WW8Num19z2"/>
    <w:rsid w:val="00523FC3"/>
    <w:rPr>
      <w:rFonts w:ascii="Wingdings" w:hAnsi="Wingdings"/>
    </w:rPr>
  </w:style>
  <w:style w:type="character" w:customStyle="1" w:styleId="WW8Num19z3">
    <w:name w:val="WW8Num19z3"/>
    <w:rsid w:val="00523FC3"/>
    <w:rPr>
      <w:rFonts w:ascii="Symbol" w:hAnsi="Symbol"/>
    </w:rPr>
  </w:style>
  <w:style w:type="character" w:customStyle="1" w:styleId="a9">
    <w:name w:val="Маркеры списка"/>
    <w:rsid w:val="00523FC3"/>
    <w:rPr>
      <w:rFonts w:ascii="OpenSymbol" w:eastAsia="OpenSymbol" w:hAnsi="OpenSymbol" w:cs="OpenSymbol"/>
    </w:rPr>
  </w:style>
  <w:style w:type="character" w:customStyle="1" w:styleId="aa">
    <w:name w:val="Символ нумерации"/>
    <w:rsid w:val="00523FC3"/>
  </w:style>
  <w:style w:type="paragraph" w:customStyle="1" w:styleId="12">
    <w:name w:val="Заголовок1"/>
    <w:basedOn w:val="a"/>
    <w:next w:val="a7"/>
    <w:rsid w:val="00523FC3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b">
    <w:name w:val="List"/>
    <w:basedOn w:val="a7"/>
    <w:rsid w:val="00523FC3"/>
    <w:pPr>
      <w:suppressAutoHyphens/>
      <w:spacing w:after="120"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13">
    <w:name w:val="Название1"/>
    <w:basedOn w:val="a"/>
    <w:rsid w:val="00523FC3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523FC3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styleId="ac">
    <w:name w:val="Title"/>
    <w:basedOn w:val="12"/>
    <w:next w:val="ad"/>
    <w:link w:val="ae"/>
    <w:qFormat/>
    <w:rsid w:val="00523FC3"/>
  </w:style>
  <w:style w:type="character" w:customStyle="1" w:styleId="ae">
    <w:name w:val="Заголовок Знак"/>
    <w:basedOn w:val="a0"/>
    <w:link w:val="ac"/>
    <w:rsid w:val="00523FC3"/>
    <w:rPr>
      <w:rFonts w:ascii="Arial" w:eastAsia="MS Mincho" w:hAnsi="Arial" w:cs="Tahoma"/>
      <w:sz w:val="28"/>
      <w:szCs w:val="28"/>
      <w:lang w:eastAsia="ar-SA"/>
    </w:rPr>
  </w:style>
  <w:style w:type="paragraph" w:styleId="ad">
    <w:name w:val="Subtitle"/>
    <w:basedOn w:val="12"/>
    <w:next w:val="a7"/>
    <w:link w:val="af"/>
    <w:qFormat/>
    <w:rsid w:val="00523FC3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d"/>
    <w:rsid w:val="00523FC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af0">
    <w:name w:val="Содержимое таблицы"/>
    <w:basedOn w:val="a"/>
    <w:rsid w:val="00523FC3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af1">
    <w:name w:val="Заголовок таблицы"/>
    <w:basedOn w:val="af0"/>
    <w:rsid w:val="00523FC3"/>
    <w:pPr>
      <w:jc w:val="center"/>
    </w:pPr>
    <w:rPr>
      <w:b/>
      <w:bCs/>
    </w:rPr>
  </w:style>
  <w:style w:type="paragraph" w:customStyle="1" w:styleId="wdefault-paragraph-style">
    <w:name w:val="wdefault-paragraph-style"/>
    <w:rsid w:val="00523FC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wwdefault-paragraph-style">
    <w:name w:val="wwdefault-paragraph-style"/>
    <w:basedOn w:val="wdefault-paragraph-style"/>
    <w:rsid w:val="00523FC3"/>
    <w:rPr>
      <w:rFonts w:cs="Tahoma"/>
    </w:rPr>
  </w:style>
  <w:style w:type="paragraph" w:customStyle="1" w:styleId="wwwdefault-paragraph-style">
    <w:name w:val="wwwdefault-paragraph-style"/>
    <w:basedOn w:val="wwdefault-paragraph-style"/>
    <w:rsid w:val="00523FC3"/>
  </w:style>
  <w:style w:type="paragraph" w:customStyle="1" w:styleId="wwwwdefault-paragraph-style">
    <w:name w:val="wwwwdefault-paragraph-style"/>
    <w:basedOn w:val="wwwdefault-paragraph-style"/>
    <w:rsid w:val="00523FC3"/>
  </w:style>
  <w:style w:type="paragraph" w:customStyle="1" w:styleId="wwwwwdefault-paragraph-style">
    <w:name w:val="wwwwwdefault-paragraph-style"/>
    <w:basedOn w:val="wwwwdefault-paragraph-style"/>
    <w:rsid w:val="00523FC3"/>
  </w:style>
  <w:style w:type="paragraph" w:customStyle="1" w:styleId="wwwwwStandard">
    <w:name w:val="wwwwwStandard"/>
    <w:basedOn w:val="wwwwwdefault-paragraph-style"/>
    <w:rsid w:val="00523FC3"/>
  </w:style>
  <w:style w:type="paragraph" w:customStyle="1" w:styleId="wwwwwTable5f5f5f5f5f5f5f5f5f5f5f5f5f5f5f205f5f5f5f5f5f5f5f5f5f5f5f5f5f5fContents">
    <w:name w:val="wwwwwTable_5f_5f_5f_5f_5f_5f_5f_5f_5f_5f_5f_5f_5f_5f_5f_20_5f_5f_5f_5f_5f_5f_5f_5f_5f_5f_5f_5f_5f_5f_5f_Contents"/>
    <w:basedOn w:val="wwwwwStandard"/>
    <w:rsid w:val="00523FC3"/>
  </w:style>
  <w:style w:type="paragraph" w:customStyle="1" w:styleId="wwwwP4">
    <w:name w:val="wwwwP4"/>
    <w:basedOn w:val="wwwwwTable5f5f5f5f5f5f5f5f5f5f5f5f5f5f5f205f5f5f5f5f5f5f5f5f5f5f5f5f5f5fContents"/>
    <w:rsid w:val="00523FC3"/>
    <w:pPr>
      <w:jc w:val="center"/>
    </w:pPr>
  </w:style>
  <w:style w:type="paragraph" w:customStyle="1" w:styleId="Style27">
    <w:name w:val="Style27"/>
    <w:basedOn w:val="a"/>
    <w:rsid w:val="00523FC3"/>
    <w:pPr>
      <w:widowControl w:val="0"/>
      <w:suppressAutoHyphens/>
      <w:autoSpaceDE w:val="0"/>
    </w:pPr>
    <w:rPr>
      <w:rFonts w:ascii="Verdana" w:eastAsia="Calibri" w:hAnsi="Verdana" w:cs="Verdana"/>
      <w:lang w:eastAsia="ar-SA"/>
    </w:rPr>
  </w:style>
  <w:style w:type="paragraph" w:styleId="af2">
    <w:name w:val="List Paragraph"/>
    <w:basedOn w:val="a"/>
    <w:qFormat/>
    <w:rsid w:val="00AC2E80"/>
    <w:pPr>
      <w:ind w:left="720"/>
      <w:contextualSpacing/>
    </w:pPr>
  </w:style>
  <w:style w:type="paragraph" w:styleId="af3">
    <w:name w:val="Normal (Web)"/>
    <w:basedOn w:val="a"/>
    <w:uiPriority w:val="99"/>
    <w:semiHidden/>
    <w:unhideWhenUsed/>
    <w:rsid w:val="004D7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CB677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CB677A"/>
    <w:rPr>
      <w:rFonts w:ascii="Calibri" w:eastAsia="Times New Roman" w:hAnsi="Calibri" w:cs="Times New Roman"/>
      <w:b/>
      <w:bCs/>
    </w:rPr>
  </w:style>
  <w:style w:type="paragraph" w:customStyle="1" w:styleId="31">
    <w:name w:val="Заголовок 3+"/>
    <w:basedOn w:val="a"/>
    <w:rsid w:val="00CB677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semiHidden/>
    <w:rsid w:val="006A2CD4"/>
    <w:rPr>
      <w:rFonts w:ascii="Calibri" w:eastAsia="Times New Roman" w:hAnsi="Calibri" w:cs="Times New Roman"/>
      <w:sz w:val="24"/>
      <w:szCs w:val="24"/>
    </w:rPr>
  </w:style>
  <w:style w:type="paragraph" w:styleId="af4">
    <w:name w:val="endnote text"/>
    <w:basedOn w:val="a"/>
    <w:link w:val="af5"/>
    <w:uiPriority w:val="99"/>
    <w:semiHidden/>
    <w:unhideWhenUsed/>
    <w:rsid w:val="002F0383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2F0383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2F0383"/>
    <w:rPr>
      <w:vertAlign w:val="superscript"/>
    </w:rPr>
  </w:style>
  <w:style w:type="paragraph" w:styleId="af7">
    <w:name w:val="header"/>
    <w:basedOn w:val="a"/>
    <w:link w:val="af8"/>
    <w:uiPriority w:val="99"/>
    <w:semiHidden/>
    <w:unhideWhenUsed/>
    <w:rsid w:val="00DD2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DD2FBF"/>
  </w:style>
  <w:style w:type="paragraph" w:styleId="af9">
    <w:name w:val="footer"/>
    <w:basedOn w:val="a"/>
    <w:link w:val="afa"/>
    <w:uiPriority w:val="99"/>
    <w:unhideWhenUsed/>
    <w:rsid w:val="00DD2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DD2FBF"/>
  </w:style>
  <w:style w:type="paragraph" w:customStyle="1" w:styleId="Standard">
    <w:name w:val="Standard"/>
    <w:rsid w:val="000431C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b">
    <w:name w:val="Balloon Text"/>
    <w:basedOn w:val="a"/>
    <w:link w:val="afc"/>
    <w:uiPriority w:val="99"/>
    <w:semiHidden/>
    <w:unhideWhenUsed/>
    <w:rsid w:val="004A6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A645C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AD4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D4B95"/>
  </w:style>
  <w:style w:type="paragraph" w:customStyle="1" w:styleId="c0">
    <w:name w:val="c0"/>
    <w:basedOn w:val="a"/>
    <w:rsid w:val="00AD4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861CE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CharAttribute501">
    <w:name w:val="CharAttribute501"/>
    <w:uiPriority w:val="99"/>
    <w:rsid w:val="000A6D4B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festival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folio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7627B-D76B-4F58-A95F-C349F66C0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44</Pages>
  <Words>12913</Words>
  <Characters>73606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USER</cp:lastModifiedBy>
  <cp:revision>30</cp:revision>
  <cp:lastPrinted>2021-10-24T16:04:00Z</cp:lastPrinted>
  <dcterms:created xsi:type="dcterms:W3CDTF">2018-09-18T14:01:00Z</dcterms:created>
  <dcterms:modified xsi:type="dcterms:W3CDTF">2021-11-10T15:54:00Z</dcterms:modified>
</cp:coreProperties>
</file>